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AEC" w:rsidRPr="00002E48" w:rsidRDefault="00912AEC">
      <w:pPr>
        <w:pStyle w:val="Telobesedila2"/>
        <w:spacing w:after="0" w:line="264" w:lineRule="auto"/>
        <w:jc w:val="both"/>
        <w:rPr>
          <w:rFonts w:ascii="Arial" w:hAnsi="Arial" w:cs="Arial"/>
          <w:sz w:val="20"/>
        </w:rPr>
      </w:pPr>
      <w:r w:rsidRPr="00002E48">
        <w:rPr>
          <w:rFonts w:ascii="Arial" w:hAnsi="Arial" w:cs="Arial"/>
          <w:sz w:val="20"/>
        </w:rPr>
        <w:t>Pogodben</w:t>
      </w:r>
      <w:r w:rsidR="00975300" w:rsidRPr="00002E48">
        <w:rPr>
          <w:rFonts w:ascii="Arial" w:hAnsi="Arial" w:cs="Arial"/>
          <w:sz w:val="20"/>
        </w:rPr>
        <w:t>i</w:t>
      </w:r>
      <w:r w:rsidRPr="00002E48">
        <w:rPr>
          <w:rFonts w:ascii="Arial" w:hAnsi="Arial" w:cs="Arial"/>
          <w:sz w:val="20"/>
        </w:rPr>
        <w:t xml:space="preserve"> strank</w:t>
      </w:r>
      <w:r w:rsidR="00975300" w:rsidRPr="00002E48">
        <w:rPr>
          <w:rFonts w:ascii="Arial" w:hAnsi="Arial" w:cs="Arial"/>
          <w:sz w:val="20"/>
        </w:rPr>
        <w:t>i</w:t>
      </w:r>
    </w:p>
    <w:p w:rsidR="00912AEC" w:rsidRDefault="00912AEC">
      <w:pPr>
        <w:spacing w:line="264" w:lineRule="auto"/>
        <w:jc w:val="both"/>
        <w:rPr>
          <w:rFonts w:ascii="Arial" w:hAnsi="Arial" w:cs="Arial"/>
          <w:b/>
          <w:bCs/>
          <w:color w:val="000000"/>
          <w:sz w:val="18"/>
          <w:szCs w:val="18"/>
        </w:rPr>
      </w:pPr>
    </w:p>
    <w:p w:rsidR="006B777C" w:rsidRPr="00975300" w:rsidRDefault="00912AEC">
      <w:pPr>
        <w:tabs>
          <w:tab w:val="right" w:pos="8757"/>
        </w:tabs>
        <w:spacing w:line="264" w:lineRule="auto"/>
        <w:jc w:val="both"/>
        <w:rPr>
          <w:rFonts w:ascii="Arial" w:hAnsi="Arial" w:cs="Arial"/>
        </w:rPr>
      </w:pPr>
      <w:r w:rsidRPr="00975300">
        <w:rPr>
          <w:rFonts w:ascii="Arial" w:hAnsi="Arial" w:cs="Arial"/>
          <w:b/>
        </w:rPr>
        <w:t>MINISTRSTVO ZA KMETIJ</w:t>
      </w:r>
      <w:r w:rsidR="00A02CDE" w:rsidRPr="00975300">
        <w:rPr>
          <w:rFonts w:ascii="Arial" w:hAnsi="Arial" w:cs="Arial"/>
          <w:b/>
        </w:rPr>
        <w:t>STVO,</w:t>
      </w:r>
      <w:r w:rsidR="002F2F07">
        <w:rPr>
          <w:rFonts w:ascii="Arial" w:hAnsi="Arial" w:cs="Arial"/>
          <w:b/>
        </w:rPr>
        <w:t xml:space="preserve"> GOZDARSTVO IN PREHRANO,</w:t>
      </w:r>
      <w:r w:rsidR="00A02CDE" w:rsidRPr="00975300">
        <w:rPr>
          <w:rFonts w:ascii="Arial" w:hAnsi="Arial" w:cs="Arial"/>
          <w:b/>
        </w:rPr>
        <w:t xml:space="preserve"> Dunajska cesta 22</w:t>
      </w:r>
      <w:r w:rsidRPr="00975300">
        <w:rPr>
          <w:rFonts w:ascii="Arial" w:hAnsi="Arial" w:cs="Arial"/>
          <w:b/>
        </w:rPr>
        <w:t>, 1000 Ljubljana</w:t>
      </w:r>
      <w:r w:rsidRPr="00975300">
        <w:rPr>
          <w:rFonts w:ascii="Arial" w:hAnsi="Arial" w:cs="Arial"/>
        </w:rPr>
        <w:t>, ki ga zastopa minist</w:t>
      </w:r>
      <w:r w:rsidR="00E13ABC">
        <w:rPr>
          <w:rFonts w:ascii="Arial" w:hAnsi="Arial" w:cs="Arial"/>
        </w:rPr>
        <w:t>rica Irena Šinko</w:t>
      </w:r>
      <w:r w:rsidR="004E2D60">
        <w:rPr>
          <w:rFonts w:ascii="Arial" w:hAnsi="Arial" w:cs="Arial"/>
        </w:rPr>
        <w:t xml:space="preserve"> </w:t>
      </w:r>
      <w:r w:rsidR="000D39B2" w:rsidRPr="00975300">
        <w:rPr>
          <w:rFonts w:ascii="Arial" w:hAnsi="Arial" w:cs="Arial"/>
        </w:rPr>
        <w:t xml:space="preserve">  </w:t>
      </w:r>
      <w:r w:rsidR="00D62CD4" w:rsidRPr="00975300">
        <w:rPr>
          <w:rFonts w:ascii="Arial" w:hAnsi="Arial" w:cs="Arial"/>
        </w:rPr>
        <w:t xml:space="preserve"> </w:t>
      </w:r>
    </w:p>
    <w:p w:rsidR="00AE0783" w:rsidRPr="00975300" w:rsidRDefault="00AE0783" w:rsidP="00AE0783">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rsidR="00AE0783" w:rsidRPr="00975300" w:rsidRDefault="00AE0783" w:rsidP="00AE0783">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rsidR="00912AEC" w:rsidRPr="00975300" w:rsidRDefault="00912AEC" w:rsidP="00AE0783">
      <w:pPr>
        <w:tabs>
          <w:tab w:val="left" w:pos="1701"/>
          <w:tab w:val="right" w:pos="8757"/>
        </w:tabs>
        <w:spacing w:line="264" w:lineRule="auto"/>
        <w:rPr>
          <w:rFonts w:ascii="Arial" w:hAnsi="Arial" w:cs="Arial"/>
        </w:rPr>
      </w:pPr>
      <w:r w:rsidRPr="00975300">
        <w:rPr>
          <w:rFonts w:ascii="Arial" w:hAnsi="Arial" w:cs="Arial"/>
        </w:rPr>
        <w:t>transakcijski račun:</w:t>
      </w:r>
      <w:r w:rsidR="00AE0783" w:rsidRPr="00975300">
        <w:rPr>
          <w:rFonts w:ascii="Arial" w:hAnsi="Arial" w:cs="Arial"/>
        </w:rPr>
        <w:t xml:space="preserve">      </w:t>
      </w:r>
      <w:r w:rsidRPr="00975300">
        <w:rPr>
          <w:rFonts w:ascii="Arial" w:hAnsi="Arial" w:cs="Arial"/>
        </w:rPr>
        <w:t>SI56 0110 0630 0109 972 pri Banki Slovenije</w:t>
      </w:r>
    </w:p>
    <w:p w:rsidR="00912AEC" w:rsidRPr="00975300" w:rsidRDefault="00912AEC">
      <w:pPr>
        <w:spacing w:before="60" w:line="264" w:lineRule="auto"/>
        <w:jc w:val="both"/>
        <w:rPr>
          <w:rFonts w:ascii="Arial" w:hAnsi="Arial" w:cs="Arial"/>
        </w:rPr>
      </w:pPr>
      <w:r w:rsidRPr="00975300">
        <w:rPr>
          <w:rFonts w:ascii="Arial" w:hAnsi="Arial" w:cs="Arial"/>
        </w:rPr>
        <w:t>(v nadaljevanju: naročnik)</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in </w:t>
      </w:r>
    </w:p>
    <w:p w:rsidR="00912AEC" w:rsidRPr="00975300" w:rsidRDefault="00912AEC" w:rsidP="002F2F0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2F2F07">
        <w:rPr>
          <w:rFonts w:ascii="Arial" w:hAnsi="Arial" w:cs="Arial"/>
          <w:color w:val="000000"/>
        </w:rPr>
        <w:t>________________________</w:t>
      </w:r>
      <w:r w:rsidRPr="00975300">
        <w:rPr>
          <w:rFonts w:ascii="Arial" w:hAnsi="Arial" w:cs="Arial"/>
          <w:color w:val="000000"/>
        </w:rPr>
        <w:t>(naziv in naslov ponudnika)</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ki jo zastopa _________________________________________________________</w:t>
      </w:r>
      <w:r w:rsidR="0054291F" w:rsidRPr="00975300">
        <w:rPr>
          <w:rFonts w:ascii="Arial" w:hAnsi="Arial" w:cs="Arial"/>
          <w:color w:val="000000"/>
        </w:rPr>
        <w:t xml:space="preserve"> </w:t>
      </w: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912AEC" w:rsidRPr="00975300" w:rsidRDefault="00912AEC">
      <w:pPr>
        <w:tabs>
          <w:tab w:val="left" w:pos="1843"/>
        </w:tabs>
        <w:spacing w:line="264" w:lineRule="auto"/>
        <w:jc w:val="both"/>
        <w:rPr>
          <w:rFonts w:ascii="Arial" w:hAnsi="Arial" w:cs="Arial"/>
          <w:color w:val="000000"/>
        </w:rPr>
      </w:pP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912AEC" w:rsidRPr="00975300" w:rsidRDefault="002C695C">
      <w:pPr>
        <w:spacing w:line="264" w:lineRule="auto"/>
        <w:jc w:val="both"/>
        <w:rPr>
          <w:rFonts w:ascii="Arial" w:hAnsi="Arial" w:cs="Arial"/>
          <w:color w:val="000000"/>
        </w:rPr>
      </w:pPr>
      <w:r w:rsidRPr="00975300">
        <w:rPr>
          <w:rFonts w:ascii="Arial" w:hAnsi="Arial" w:cs="Arial"/>
          <w:color w:val="000000"/>
        </w:rPr>
        <w:t>(v nadaljevanju: izvajalec</w:t>
      </w:r>
      <w:r w:rsidR="00912AEC" w:rsidRPr="00975300">
        <w:rPr>
          <w:rFonts w:ascii="Arial" w:hAnsi="Arial" w:cs="Arial"/>
          <w:color w:val="000000"/>
        </w:rPr>
        <w:t>)</w:t>
      </w:r>
    </w:p>
    <w:p w:rsidR="00912AEC" w:rsidRPr="00975300" w:rsidRDefault="00912AEC">
      <w:pPr>
        <w:tabs>
          <w:tab w:val="left" w:pos="1620"/>
        </w:tabs>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rsidR="00912AEC" w:rsidRPr="00975300" w:rsidRDefault="00912AEC" w:rsidP="00E35687">
      <w:pPr>
        <w:spacing w:line="264" w:lineRule="auto"/>
        <w:jc w:val="center"/>
        <w:rPr>
          <w:rFonts w:ascii="Arial" w:hAnsi="Arial" w:cs="Arial"/>
          <w:color w:val="0000FF"/>
        </w:rPr>
      </w:pPr>
    </w:p>
    <w:p w:rsidR="00912AEC"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094F61" w:rsidRPr="00094F61" w:rsidRDefault="00094F61" w:rsidP="00094F61"/>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094F61" w:rsidRPr="004110EF" w:rsidRDefault="00094F61" w:rsidP="004110EF">
      <w:pPr>
        <w:jc w:val="both"/>
        <w:rPr>
          <w:rFonts w:ascii="Arial" w:hAnsi="Arial" w:cs="Arial"/>
        </w:rPr>
      </w:pPr>
      <w:r w:rsidRPr="004110EF">
        <w:rPr>
          <w:rFonts w:ascii="Arial" w:hAnsi="Arial" w:cs="Arial"/>
        </w:rPr>
        <w:t xml:space="preserve">Pogodba se sklepa kot javno naročilo male vrednosti v skladu s 47. členom </w:t>
      </w:r>
      <w:r w:rsidRPr="004110EF">
        <w:rPr>
          <w:rFonts w:ascii="Arial" w:hAnsi="Arial" w:cs="Arial"/>
          <w:lang w:eastAsia="sl-SI"/>
        </w:rPr>
        <w:t>Zakona o javnem naročanju (</w:t>
      </w:r>
      <w:r w:rsidRPr="004110EF">
        <w:rPr>
          <w:rFonts w:ascii="Arial" w:hAnsi="Arial" w:cs="Arial"/>
          <w:color w:val="000000"/>
          <w:lang w:eastAsia="sl-SI"/>
        </w:rPr>
        <w:t xml:space="preserve">Uradni list RS, Ul. RS, št. 91/15, 14/18, 121/21, 10/22, 74/22 – </w:t>
      </w:r>
      <w:proofErr w:type="spellStart"/>
      <w:r w:rsidRPr="004110EF">
        <w:rPr>
          <w:rFonts w:ascii="Arial" w:hAnsi="Arial" w:cs="Arial"/>
          <w:color w:val="000000"/>
          <w:lang w:eastAsia="sl-SI"/>
        </w:rPr>
        <w:t>odl</w:t>
      </w:r>
      <w:proofErr w:type="spellEnd"/>
      <w:r w:rsidRPr="004110EF">
        <w:rPr>
          <w:rFonts w:ascii="Arial" w:hAnsi="Arial" w:cs="Arial"/>
          <w:color w:val="000000"/>
          <w:lang w:eastAsia="sl-SI"/>
        </w:rPr>
        <w:t>. US in 100/22 – ZNUZSZS in 28/23</w:t>
      </w:r>
      <w:r w:rsidRPr="004110EF">
        <w:rPr>
          <w:rFonts w:ascii="Arial" w:hAnsi="Arial" w:cs="Arial"/>
        </w:rPr>
        <w:t>;  v nadaljevanju ZJN-3)</w:t>
      </w:r>
      <w:r w:rsidRPr="004110EF">
        <w:rPr>
          <w:rFonts w:ascii="Arial" w:hAnsi="Arial" w:cs="Arial"/>
          <w:lang w:eastAsia="sl-SI"/>
        </w:rPr>
        <w:t xml:space="preserve"> </w:t>
      </w:r>
      <w:r w:rsidRPr="004110EF">
        <w:rPr>
          <w:rFonts w:ascii="Arial" w:hAnsi="Arial" w:cs="Arial"/>
        </w:rPr>
        <w:t>za »</w:t>
      </w:r>
      <w:r w:rsidR="004110EF" w:rsidRPr="004110EF">
        <w:rPr>
          <w:rFonts w:ascii="Arial" w:hAnsi="Arial" w:cs="Arial"/>
          <w:b/>
        </w:rPr>
        <w:t>Z</w:t>
      </w:r>
      <w:r w:rsidR="004110EF" w:rsidRPr="004110EF">
        <w:rPr>
          <w:rFonts w:ascii="Arial" w:hAnsi="Arial" w:cs="Arial"/>
          <w:b/>
          <w:bCs/>
        </w:rPr>
        <w:t xml:space="preserve">akup medijskega prostora </w:t>
      </w:r>
      <w:r w:rsidR="004110EF" w:rsidRPr="004110EF">
        <w:rPr>
          <w:rFonts w:ascii="Arial" w:hAnsi="Arial" w:cs="Arial"/>
          <w:b/>
        </w:rPr>
        <w:t>za promocijo lokalnih kmetijskih in živilskih proizvodov iz sektorja mesa za obdobje oktober do november 2023</w:t>
      </w:r>
      <w:r w:rsidR="004110EF">
        <w:rPr>
          <w:rFonts w:ascii="Arial" w:hAnsi="Arial" w:cs="Arial"/>
          <w:b/>
        </w:rPr>
        <w:t xml:space="preserve"> </w:t>
      </w:r>
      <w:r w:rsidRPr="004110EF">
        <w:rPr>
          <w:rFonts w:ascii="Arial" w:hAnsi="Arial" w:cs="Arial"/>
          <w:b/>
          <w:bCs/>
          <w:color w:val="000000"/>
          <w:lang w:eastAsia="sl-SI"/>
        </w:rPr>
        <w:t>«,</w:t>
      </w:r>
      <w:r w:rsidRPr="004110EF">
        <w:rPr>
          <w:rFonts w:ascii="Arial" w:hAnsi="Arial" w:cs="Arial"/>
        </w:rPr>
        <w:t xml:space="preserve"> ki je bil objavljen na portalu javnih naročil dne ________, pod št. objave __________ in na podlagi Odločitve o oddaji javnega naročila, št. 430-</w:t>
      </w:r>
      <w:r w:rsidR="004110EF">
        <w:rPr>
          <w:rFonts w:ascii="Arial" w:hAnsi="Arial" w:cs="Arial"/>
        </w:rPr>
        <w:t>151</w:t>
      </w:r>
      <w:r w:rsidRPr="004110EF">
        <w:rPr>
          <w:rFonts w:ascii="Arial" w:hAnsi="Arial" w:cs="Arial"/>
        </w:rPr>
        <w:t xml:space="preserve">/2023/ z dne _________. </w:t>
      </w:r>
    </w:p>
    <w:p w:rsidR="00094F61" w:rsidRPr="004110EF" w:rsidRDefault="00094F61" w:rsidP="004110EF">
      <w:pPr>
        <w:jc w:val="both"/>
        <w:rPr>
          <w:rFonts w:ascii="Arial" w:hAnsi="Arial" w:cs="Arial"/>
        </w:rPr>
      </w:pPr>
    </w:p>
    <w:p w:rsidR="004110EF" w:rsidRPr="004110EF" w:rsidRDefault="00094F61" w:rsidP="00094F61">
      <w:pPr>
        <w:overflowPunct/>
        <w:autoSpaceDE/>
        <w:autoSpaceDN/>
        <w:adjustRightInd/>
        <w:spacing w:line="260" w:lineRule="atLeast"/>
        <w:jc w:val="both"/>
        <w:textAlignment w:val="auto"/>
        <w:rPr>
          <w:rFonts w:ascii="Arial" w:hAnsi="Arial" w:cs="Arial"/>
        </w:rPr>
      </w:pPr>
      <w:r w:rsidRPr="004110EF">
        <w:rPr>
          <w:rFonts w:ascii="Arial" w:hAnsi="Arial" w:cs="Arial"/>
        </w:rPr>
        <w:t xml:space="preserve">Naročnik </w:t>
      </w:r>
      <w:r w:rsidR="004110EF" w:rsidRPr="004110EF">
        <w:rPr>
          <w:rFonts w:ascii="Arial" w:hAnsi="Arial" w:cs="Arial"/>
        </w:rPr>
        <w:t xml:space="preserve"> ima sredstva  za izvedbo javnega naročila predvidena na integralni proračunski postavki 147310 in na namenski proračunski postavki 130024, NRP 2330-23-0024 – Promocija v sektorju mesa 2023-2026</w:t>
      </w:r>
      <w:r w:rsidR="004110EF">
        <w:rPr>
          <w:rFonts w:ascii="Arial" w:hAnsi="Arial" w:cs="Arial"/>
        </w:rPr>
        <w:t>.</w:t>
      </w:r>
    </w:p>
    <w:p w:rsidR="004110EF" w:rsidRPr="004110EF" w:rsidRDefault="004110EF" w:rsidP="00094F61">
      <w:pPr>
        <w:overflowPunct/>
        <w:autoSpaceDE/>
        <w:autoSpaceDN/>
        <w:adjustRightInd/>
        <w:spacing w:line="260" w:lineRule="atLeast"/>
        <w:jc w:val="both"/>
        <w:textAlignment w:val="auto"/>
        <w:rPr>
          <w:rFonts w:ascii="Arial" w:hAnsi="Arial" w:cs="Arial"/>
        </w:rPr>
      </w:pPr>
    </w:p>
    <w:p w:rsidR="00C37CB2" w:rsidRDefault="00C37CB2"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Pr="00975300" w:rsidRDefault="00E35687" w:rsidP="00E35687">
      <w:pPr>
        <w:widowControl w:val="0"/>
        <w:spacing w:line="264" w:lineRule="auto"/>
        <w:ind w:left="360"/>
        <w:rPr>
          <w:rFonts w:ascii="Arial" w:hAnsi="Arial" w:cs="Arial"/>
        </w:rPr>
      </w:pPr>
    </w:p>
    <w:p w:rsidR="004110EF" w:rsidRPr="004110EF" w:rsidRDefault="008E394D" w:rsidP="004110EF">
      <w:pPr>
        <w:jc w:val="both"/>
        <w:rPr>
          <w:rFonts w:ascii="Arial" w:hAnsi="Arial" w:cs="Arial"/>
          <w:bCs/>
        </w:rPr>
      </w:pPr>
      <w:r w:rsidRPr="004110EF">
        <w:rPr>
          <w:rFonts w:ascii="Arial" w:hAnsi="Arial" w:cs="Arial"/>
          <w:bCs/>
        </w:rPr>
        <w:t xml:space="preserve">Predmet pogodbe </w:t>
      </w:r>
      <w:r w:rsidRPr="004110EF">
        <w:rPr>
          <w:rFonts w:ascii="Arial" w:hAnsi="Arial" w:cs="Arial"/>
        </w:rPr>
        <w:t xml:space="preserve">je </w:t>
      </w:r>
      <w:r w:rsidR="004110EF" w:rsidRPr="004110EF">
        <w:rPr>
          <w:rFonts w:ascii="Arial" w:hAnsi="Arial" w:cs="Arial"/>
          <w:b/>
        </w:rPr>
        <w:t xml:space="preserve"> Z</w:t>
      </w:r>
      <w:r w:rsidR="004110EF" w:rsidRPr="004110EF">
        <w:rPr>
          <w:rFonts w:ascii="Arial" w:hAnsi="Arial" w:cs="Arial"/>
          <w:b/>
          <w:bCs/>
        </w:rPr>
        <w:t xml:space="preserve">akup medijskega prostora </w:t>
      </w:r>
      <w:r w:rsidR="004110EF" w:rsidRPr="004110EF">
        <w:rPr>
          <w:rFonts w:ascii="Arial" w:hAnsi="Arial" w:cs="Arial"/>
          <w:b/>
        </w:rPr>
        <w:t>za promocijo lokalnih kmetijskih in živilskih proizvodov iz sektorja mesa za obdobje oktober do november 2023</w:t>
      </w:r>
      <w:r w:rsidR="004110EF">
        <w:rPr>
          <w:rFonts w:ascii="Arial" w:hAnsi="Arial" w:cs="Arial"/>
          <w:b/>
        </w:rPr>
        <w:t>.</w:t>
      </w:r>
    </w:p>
    <w:p w:rsidR="008E394D" w:rsidRPr="008E394D" w:rsidRDefault="008E394D" w:rsidP="008E394D">
      <w:pPr>
        <w:jc w:val="both"/>
        <w:rPr>
          <w:rFonts w:ascii="Arial" w:hAnsi="Arial" w:cs="Arial"/>
        </w:rPr>
      </w:pPr>
    </w:p>
    <w:p w:rsidR="008E394D" w:rsidRPr="008E394D" w:rsidRDefault="008E394D" w:rsidP="008E394D">
      <w:pPr>
        <w:jc w:val="both"/>
        <w:rPr>
          <w:rFonts w:ascii="Arial" w:hAnsi="Arial" w:cs="Arial"/>
        </w:rPr>
      </w:pPr>
      <w:r w:rsidRPr="008E394D">
        <w:rPr>
          <w:rFonts w:ascii="Arial" w:hAnsi="Arial" w:cs="Arial"/>
        </w:rPr>
        <w:t>Naročnik za potrebe izvedbe nacionalne kampanje sektorja mesa naroča:</w:t>
      </w:r>
    </w:p>
    <w:p w:rsidR="008E394D" w:rsidRPr="00094F61" w:rsidRDefault="008E394D" w:rsidP="008E394D">
      <w:pPr>
        <w:jc w:val="both"/>
        <w:rPr>
          <w:rFonts w:ascii="Arial" w:hAnsi="Arial" w:cs="Arial"/>
        </w:rPr>
      </w:pPr>
    </w:p>
    <w:p w:rsidR="004110EF" w:rsidRPr="004110EF" w:rsidRDefault="004110EF" w:rsidP="004110EF">
      <w:pPr>
        <w:numPr>
          <w:ilvl w:val="0"/>
          <w:numId w:val="14"/>
        </w:numPr>
        <w:overflowPunct/>
        <w:autoSpaceDE/>
        <w:autoSpaceDN/>
        <w:adjustRightInd/>
        <w:spacing w:line="260" w:lineRule="atLeast"/>
        <w:jc w:val="both"/>
        <w:textAlignment w:val="auto"/>
        <w:rPr>
          <w:rFonts w:ascii="Arial" w:hAnsi="Arial" w:cs="Arial"/>
          <w:b/>
          <w:color w:val="44546A"/>
          <w:u w:val="single"/>
        </w:rPr>
      </w:pPr>
      <w:r w:rsidRPr="004110EF">
        <w:rPr>
          <w:rFonts w:ascii="Arial" w:hAnsi="Arial" w:cs="Arial"/>
          <w:b/>
        </w:rPr>
        <w:t>pripravo medijske strategije, ki vključuje pripravo medijskega načrta</w:t>
      </w:r>
      <w:r w:rsidRPr="004110EF">
        <w:rPr>
          <w:rFonts w:ascii="Arial" w:hAnsi="Arial" w:cs="Arial"/>
        </w:rPr>
        <w:t xml:space="preserve"> in </w:t>
      </w:r>
    </w:p>
    <w:p w:rsidR="004110EF" w:rsidRPr="004110EF" w:rsidRDefault="004110EF" w:rsidP="004110EF">
      <w:pPr>
        <w:numPr>
          <w:ilvl w:val="0"/>
          <w:numId w:val="14"/>
        </w:numPr>
        <w:overflowPunct/>
        <w:autoSpaceDE/>
        <w:autoSpaceDN/>
        <w:adjustRightInd/>
        <w:spacing w:line="260" w:lineRule="atLeast"/>
        <w:jc w:val="both"/>
        <w:textAlignment w:val="auto"/>
        <w:rPr>
          <w:rFonts w:ascii="Arial" w:hAnsi="Arial" w:cs="Arial"/>
          <w:b/>
          <w:color w:val="44546A"/>
          <w:u w:val="single"/>
        </w:rPr>
      </w:pPr>
      <w:r w:rsidRPr="004110EF">
        <w:rPr>
          <w:rFonts w:ascii="Arial" w:hAnsi="Arial" w:cs="Arial"/>
          <w:b/>
        </w:rPr>
        <w:t>zakup oglasnega prostora</w:t>
      </w:r>
      <w:r w:rsidRPr="004110EF">
        <w:rPr>
          <w:rFonts w:ascii="Arial" w:hAnsi="Arial" w:cs="Arial"/>
        </w:rPr>
        <w:t xml:space="preserve"> za izvedbo nacionalne kampanje sektorja mesa za izvedbo kampanje za obdobje oktober do november 2023. </w:t>
      </w:r>
    </w:p>
    <w:p w:rsidR="008E394D" w:rsidRPr="004110EF" w:rsidRDefault="008E394D" w:rsidP="008E394D">
      <w:pPr>
        <w:overflowPunct/>
        <w:autoSpaceDE/>
        <w:autoSpaceDN/>
        <w:adjustRightInd/>
        <w:spacing w:line="260" w:lineRule="atLeast"/>
        <w:ind w:left="720"/>
        <w:jc w:val="both"/>
        <w:textAlignment w:val="auto"/>
        <w:rPr>
          <w:rFonts w:ascii="Arial" w:hAnsi="Arial" w:cs="Arial"/>
        </w:rPr>
      </w:pPr>
    </w:p>
    <w:p w:rsidR="00027CAD" w:rsidRDefault="00E25662" w:rsidP="00E35687">
      <w:pPr>
        <w:spacing w:line="264" w:lineRule="auto"/>
        <w:jc w:val="both"/>
        <w:rPr>
          <w:rFonts w:ascii="Arial" w:hAnsi="Arial" w:cs="Arial"/>
        </w:rPr>
      </w:pPr>
      <w:r>
        <w:rPr>
          <w:rFonts w:ascii="Arial" w:hAnsi="Arial" w:cs="Arial"/>
        </w:rPr>
        <w:lastRenderedPageBreak/>
        <w:t>N</w:t>
      </w:r>
      <w:r w:rsidR="00762F53" w:rsidRPr="00975300">
        <w:rPr>
          <w:rFonts w:ascii="Arial" w:hAnsi="Arial" w:cs="Arial"/>
        </w:rPr>
        <w:t>aloga</w:t>
      </w:r>
      <w:r w:rsidR="00027CAD" w:rsidRPr="00975300">
        <w:rPr>
          <w:rFonts w:ascii="Arial" w:hAnsi="Arial" w:cs="Arial"/>
        </w:rPr>
        <w:t xml:space="preserve"> bo opravljena v skladu s ponudbo</w:t>
      </w:r>
      <w:bookmarkStart w:id="0" w:name="OLE_LINK1"/>
      <w:bookmarkStart w:id="1" w:name="OLE_LINK2"/>
      <w:r w:rsidR="00027CAD" w:rsidRPr="00975300">
        <w:rPr>
          <w:rFonts w:ascii="Arial" w:hAnsi="Arial" w:cs="Arial"/>
        </w:rPr>
        <w:t xml:space="preserve"> izvajalca z dne </w:t>
      </w:r>
      <w:bookmarkEnd w:id="0"/>
      <w:bookmarkEnd w:id="1"/>
      <w:r w:rsidR="000A2546" w:rsidRPr="00975300">
        <w:rPr>
          <w:rFonts w:ascii="Arial" w:hAnsi="Arial" w:cs="Arial"/>
        </w:rPr>
        <w:t>_____________</w:t>
      </w:r>
      <w:r w:rsidR="00027CAD" w:rsidRPr="00975300">
        <w:rPr>
          <w:rFonts w:ascii="Arial" w:hAnsi="Arial" w:cs="Arial"/>
        </w:rPr>
        <w:t>in projektno nalogo</w:t>
      </w:r>
      <w:r>
        <w:rPr>
          <w:rFonts w:ascii="Arial" w:hAnsi="Arial" w:cs="Arial"/>
        </w:rPr>
        <w:t xml:space="preserve"> št. 430-</w:t>
      </w:r>
      <w:r w:rsidR="004110EF">
        <w:rPr>
          <w:rFonts w:ascii="Arial" w:hAnsi="Arial" w:cs="Arial"/>
        </w:rPr>
        <w:t>151</w:t>
      </w:r>
      <w:r w:rsidR="00094F61">
        <w:rPr>
          <w:rFonts w:ascii="Arial" w:hAnsi="Arial" w:cs="Arial"/>
        </w:rPr>
        <w:t>/2023.</w:t>
      </w:r>
      <w:r w:rsidR="00027CAD" w:rsidRPr="00975300">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912AEC" w:rsidRPr="00975300" w:rsidRDefault="00F52BAA" w:rsidP="00E35687">
      <w:pPr>
        <w:widowControl w:val="0"/>
        <w:spacing w:line="264" w:lineRule="auto"/>
        <w:jc w:val="both"/>
        <w:rPr>
          <w:rFonts w:ascii="Arial" w:hAnsi="Arial" w:cs="Arial"/>
        </w:rPr>
      </w:pPr>
      <w:bookmarkStart w:id="2" w:name="_Toc64354171"/>
      <w:r w:rsidRPr="00975300">
        <w:rPr>
          <w:rFonts w:ascii="Arial" w:hAnsi="Arial" w:cs="Arial"/>
        </w:rPr>
        <w:t xml:space="preserve">Pogodbena vrednost </w:t>
      </w:r>
      <w:r w:rsidR="00912AEC" w:rsidRPr="00975300">
        <w:rPr>
          <w:rFonts w:ascii="Arial" w:hAnsi="Arial" w:cs="Arial"/>
        </w:rPr>
        <w:t>znaša</w:t>
      </w:r>
      <w:r w:rsidR="00416D14">
        <w:rPr>
          <w:rFonts w:ascii="Arial" w:hAnsi="Arial" w:cs="Arial"/>
        </w:rPr>
        <w:t xml:space="preserve"> do</w:t>
      </w:r>
      <w:r w:rsidR="00912AEC" w:rsidRPr="00975300">
        <w:rPr>
          <w:rFonts w:ascii="Arial" w:hAnsi="Arial" w:cs="Arial"/>
        </w:rPr>
        <w:t>:</w:t>
      </w:r>
    </w:p>
    <w:p w:rsidR="00383042" w:rsidRPr="00975300" w:rsidRDefault="00383042" w:rsidP="00E35687">
      <w:pPr>
        <w:widowControl w:val="0"/>
        <w:spacing w:line="264" w:lineRule="auto"/>
        <w:jc w:val="both"/>
        <w:rPr>
          <w:rFonts w:ascii="Arial" w:hAnsi="Arial" w:cs="Arial"/>
        </w:rPr>
      </w:pPr>
    </w:p>
    <w:p w:rsidR="00F52BAA" w:rsidRPr="00975300" w:rsidRDefault="00912AEC" w:rsidP="00C37CB2">
      <w:pPr>
        <w:widowControl w:val="0"/>
        <w:jc w:val="both"/>
        <w:rPr>
          <w:rFonts w:ascii="Arial" w:hAnsi="Arial" w:cs="Arial"/>
        </w:rPr>
      </w:pPr>
      <w:r w:rsidRPr="00975300">
        <w:rPr>
          <w:rFonts w:ascii="Arial" w:hAnsi="Arial" w:cs="Arial"/>
        </w:rPr>
        <w:t xml:space="preserve">brez DDV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Pr="00975300">
        <w:rPr>
          <w:rFonts w:ascii="Arial" w:hAnsi="Arial" w:cs="Arial"/>
        </w:rPr>
        <w:t xml:space="preserve">/100) </w:t>
      </w:r>
      <w:r w:rsidR="00F52BAA" w:rsidRPr="00975300">
        <w:rPr>
          <w:rFonts w:ascii="Arial" w:hAnsi="Arial" w:cs="Arial"/>
        </w:rPr>
        <w:t xml:space="preserve">   oziroma</w:t>
      </w:r>
    </w:p>
    <w:p w:rsidR="00F52BAA" w:rsidRPr="00975300" w:rsidRDefault="00F52BAA" w:rsidP="00C37CB2">
      <w:pPr>
        <w:widowControl w:val="0"/>
        <w:jc w:val="both"/>
        <w:rPr>
          <w:rFonts w:ascii="Arial" w:hAnsi="Arial" w:cs="Arial"/>
        </w:rPr>
      </w:pPr>
    </w:p>
    <w:p w:rsidR="00912AEC" w:rsidRPr="00975300" w:rsidRDefault="00912AEC" w:rsidP="00C37CB2">
      <w:pPr>
        <w:widowControl w:val="0"/>
        <w:jc w:val="both"/>
        <w:rPr>
          <w:rFonts w:ascii="Arial" w:hAnsi="Arial" w:cs="Arial"/>
        </w:rPr>
      </w:pPr>
      <w:r w:rsidRPr="00975300">
        <w:rPr>
          <w:rFonts w:ascii="Arial" w:hAnsi="Arial" w:cs="Arial"/>
        </w:rPr>
        <w:t>z DDV v višini</w:t>
      </w:r>
      <w:r w:rsidR="00D00335">
        <w:rPr>
          <w:rFonts w:ascii="Arial" w:hAnsi="Arial" w:cs="Arial"/>
        </w:rPr>
        <w:t>……..</w:t>
      </w:r>
      <w:r w:rsidRPr="00975300">
        <w:rPr>
          <w:rFonts w:ascii="Arial" w:hAnsi="Arial" w:cs="Arial"/>
        </w:rPr>
        <w:t xml:space="preserve">% </w:t>
      </w:r>
      <w:r w:rsidR="00D00335">
        <w:rPr>
          <w:rFonts w:ascii="Arial" w:hAnsi="Arial" w:cs="Arial"/>
        </w:rPr>
        <w:t>.............</w:t>
      </w:r>
      <w:r w:rsidR="003308D7" w:rsidRPr="00975300">
        <w:rPr>
          <w:rFonts w:ascii="Arial" w:hAnsi="Arial" w:cs="Arial"/>
        </w:rPr>
        <w:t>_</w:t>
      </w:r>
      <w:r w:rsidRPr="00975300">
        <w:rPr>
          <w:rFonts w:ascii="Arial" w:hAnsi="Arial" w:cs="Arial"/>
        </w:rPr>
        <w:t xml:space="preserve">EUR (z besedo: </w:t>
      </w:r>
      <w:r w:rsidR="00D00335">
        <w:rPr>
          <w:rFonts w:ascii="Arial" w:hAnsi="Arial" w:cs="Arial"/>
        </w:rPr>
        <w:t>……………………..EUR</w:t>
      </w:r>
      <w:r w:rsidRPr="00975300">
        <w:rPr>
          <w:rFonts w:ascii="Arial" w:hAnsi="Arial" w:cs="Arial"/>
        </w:rPr>
        <w:t xml:space="preserve"> </w:t>
      </w:r>
      <w:r w:rsidR="003308D7" w:rsidRPr="00975300">
        <w:rPr>
          <w:rFonts w:ascii="Arial" w:hAnsi="Arial" w:cs="Arial"/>
        </w:rPr>
        <w:t>__</w:t>
      </w:r>
      <w:r w:rsidR="00383042" w:rsidRPr="00975300">
        <w:rPr>
          <w:rFonts w:ascii="Arial" w:hAnsi="Arial" w:cs="Arial"/>
        </w:rPr>
        <w:t>/100)</w:t>
      </w:r>
      <w:r w:rsidR="00C37CB2">
        <w:rPr>
          <w:rFonts w:ascii="Arial" w:hAnsi="Arial" w:cs="Arial"/>
        </w:rPr>
        <w:t xml:space="preserve"> od tega : </w:t>
      </w:r>
    </w:p>
    <w:p w:rsidR="00912AEC" w:rsidRPr="00975300" w:rsidRDefault="00912AEC" w:rsidP="00E35687">
      <w:pPr>
        <w:spacing w:line="264" w:lineRule="auto"/>
        <w:rPr>
          <w:rFonts w:ascii="Arial" w:hAnsi="Arial" w:cs="Arial"/>
        </w:rPr>
      </w:pPr>
    </w:p>
    <w:p w:rsidR="00C37CB2" w:rsidRPr="00815F11" w:rsidRDefault="00C37CB2" w:rsidP="00C37CB2">
      <w:pPr>
        <w:widowControl w:val="0"/>
        <w:spacing w:line="264" w:lineRule="auto"/>
        <w:jc w:val="both"/>
        <w:rPr>
          <w:rFonts w:ascii="Arial" w:hAnsi="Arial" w:cs="Arial"/>
        </w:rPr>
      </w:pPr>
      <w:r>
        <w:rPr>
          <w:rFonts w:ascii="Arial" w:hAnsi="Arial" w:cs="Arial"/>
        </w:rPr>
        <w:t>V  kolikor bi bila z rebalansom Republike Slovenije za leto 202</w:t>
      </w:r>
      <w:r w:rsidR="008E394D">
        <w:rPr>
          <w:rFonts w:ascii="Arial" w:hAnsi="Arial" w:cs="Arial"/>
        </w:rPr>
        <w:t>3</w:t>
      </w:r>
      <w:r>
        <w:rPr>
          <w:rFonts w:ascii="Arial" w:hAnsi="Arial" w:cs="Arial"/>
        </w:rPr>
        <w:t>, nujno odločitvijo Vlade Republike Slovenije o zmanjšanju proračunskih sredstev ali drugim predpisom sredstva na</w:t>
      </w:r>
      <w:r w:rsidR="00A75864" w:rsidRPr="00A75864">
        <w:rPr>
          <w:rFonts w:ascii="Arial" w:hAnsi="Arial" w:cs="Arial"/>
        </w:rPr>
        <w:t xml:space="preserve"> </w:t>
      </w:r>
      <w:r w:rsidR="00A75864" w:rsidRPr="004110EF">
        <w:rPr>
          <w:rFonts w:ascii="Arial" w:hAnsi="Arial" w:cs="Arial"/>
        </w:rPr>
        <w:t>integralni proračunski postavki 147310 in na namenski proračunski postavki 130024</w:t>
      </w:r>
      <w:r w:rsidR="000E126B">
        <w:rPr>
          <w:rFonts w:ascii="Arial" w:hAnsi="Arial" w:cs="Arial"/>
        </w:rPr>
        <w:t xml:space="preserve"> spremenjena</w:t>
      </w:r>
      <w:r>
        <w:rPr>
          <w:rFonts w:ascii="Arial" w:hAnsi="Arial" w:cs="Arial"/>
        </w:rPr>
        <w:t xml:space="preserve"> se k tej pogodbi sklene aneks, glede na razpoložljivo višino sredstev, upoštevaje prioritete na MKGP. </w:t>
      </w: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Izvajalec se obvezuje:</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prevzeto nalogo</w:t>
      </w:r>
      <w:r w:rsidR="00027CAD" w:rsidRPr="00B77610">
        <w:rPr>
          <w:rFonts w:ascii="Arial" w:hAnsi="Arial" w:cs="Arial"/>
        </w:rPr>
        <w:t xml:space="preserve"> izvršiti strokovno, pravilno, vestno in kakovostno v skladu z veljavnimi predpisi,</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izvršiti pogodbeno nalogo</w:t>
      </w:r>
      <w:r w:rsidR="00027CAD" w:rsidRPr="00B77610">
        <w:rPr>
          <w:rFonts w:ascii="Arial" w:hAnsi="Arial" w:cs="Arial"/>
        </w:rPr>
        <w:t xml:space="preserve"> v korist naročnika,</w:t>
      </w:r>
    </w:p>
    <w:p w:rsidR="00027CAD" w:rsidRPr="00B77610" w:rsidRDefault="00027CAD" w:rsidP="00B77610">
      <w:pPr>
        <w:pStyle w:val="Odstavekseznama"/>
        <w:numPr>
          <w:ilvl w:val="0"/>
          <w:numId w:val="9"/>
        </w:numPr>
        <w:spacing w:line="264" w:lineRule="auto"/>
        <w:ind w:left="567"/>
        <w:jc w:val="both"/>
        <w:rPr>
          <w:rFonts w:ascii="Arial" w:hAnsi="Arial" w:cs="Arial"/>
        </w:rPr>
      </w:pPr>
      <w:r w:rsidRPr="00B77610">
        <w:rPr>
          <w:rFonts w:ascii="Arial" w:hAnsi="Arial" w:cs="Arial"/>
        </w:rPr>
        <w:t>storiti vse, kar spada v obseg prevzetih obveznosti, v tej pogodbi določenih rokih,</w:t>
      </w:r>
    </w:p>
    <w:p w:rsidR="00993C72" w:rsidRDefault="00B45A61" w:rsidP="00B77610">
      <w:pPr>
        <w:pStyle w:val="Odstavekseznama"/>
        <w:numPr>
          <w:ilvl w:val="0"/>
          <w:numId w:val="9"/>
        </w:numPr>
        <w:spacing w:line="264" w:lineRule="auto"/>
        <w:ind w:left="567"/>
        <w:jc w:val="both"/>
        <w:rPr>
          <w:rFonts w:ascii="Arial" w:hAnsi="Arial" w:cs="Arial"/>
        </w:rPr>
      </w:pPr>
      <w:r w:rsidRPr="00B77610">
        <w:rPr>
          <w:rFonts w:ascii="Arial" w:hAnsi="Arial" w:cs="Arial"/>
        </w:rPr>
        <w:t>v fazi izvedbe naloge</w:t>
      </w:r>
      <w:r>
        <w:rPr>
          <w:rFonts w:ascii="Arial" w:hAnsi="Arial" w:cs="Arial"/>
        </w:rPr>
        <w:t xml:space="preserve"> sodelovati z naročnikom</w:t>
      </w:r>
      <w:r w:rsidRPr="00B77610">
        <w:rPr>
          <w:rFonts w:ascii="Arial" w:hAnsi="Arial" w:cs="Arial"/>
        </w:rPr>
        <w:t xml:space="preserve"> na pobudo in na način, ki ga v teku izvajanja naloge določi naročnik</w:t>
      </w:r>
      <w:r w:rsidR="00CB74D8" w:rsidRPr="00B77610">
        <w:rPr>
          <w:rFonts w:ascii="Arial" w:hAnsi="Arial" w:cs="Arial"/>
        </w:rPr>
        <w:t xml:space="preserve">, </w:t>
      </w:r>
    </w:p>
    <w:p w:rsidR="00B24A8C" w:rsidRPr="00B77610" w:rsidRDefault="000E32BD" w:rsidP="00B77610">
      <w:pPr>
        <w:pStyle w:val="Odstavekseznama"/>
        <w:numPr>
          <w:ilvl w:val="0"/>
          <w:numId w:val="9"/>
        </w:numPr>
        <w:spacing w:line="264" w:lineRule="auto"/>
        <w:ind w:left="567"/>
        <w:jc w:val="both"/>
        <w:rPr>
          <w:rFonts w:ascii="Arial" w:hAnsi="Arial" w:cs="Arial"/>
        </w:rPr>
      </w:pPr>
      <w:r w:rsidRPr="00B77610">
        <w:rPr>
          <w:rFonts w:ascii="Arial" w:eastAsia="Calibri" w:hAnsi="Arial" w:cs="Arial"/>
          <w:color w:val="000000"/>
          <w:lang w:eastAsia="sl-SI"/>
        </w:rPr>
        <w:t>v razumnem (in strok</w:t>
      </w:r>
      <w:r w:rsidR="00611E85">
        <w:rPr>
          <w:rFonts w:ascii="Arial" w:eastAsia="Calibri" w:hAnsi="Arial" w:cs="Arial"/>
          <w:color w:val="000000"/>
          <w:lang w:eastAsia="sl-SI"/>
        </w:rPr>
        <w:t>ovno dopustnem) obsegu upoštevati</w:t>
      </w:r>
      <w:r w:rsidR="00BE0619" w:rsidRPr="00B77610">
        <w:rPr>
          <w:rFonts w:ascii="Arial" w:eastAsia="Calibri" w:hAnsi="Arial" w:cs="Arial"/>
          <w:color w:val="000000"/>
          <w:lang w:eastAsia="sl-SI"/>
        </w:rPr>
        <w:t xml:space="preserve"> </w:t>
      </w:r>
      <w:r w:rsidRPr="00B77610">
        <w:rPr>
          <w:rFonts w:ascii="Arial" w:eastAsia="Calibri" w:hAnsi="Arial" w:cs="Arial"/>
          <w:color w:val="000000"/>
          <w:lang w:eastAsia="sl-SI"/>
        </w:rPr>
        <w:t xml:space="preserve">pripombe naročnika pri končni verziji naročene storitve.      </w:t>
      </w:r>
    </w:p>
    <w:p w:rsidR="000E32BD" w:rsidRDefault="000E32BD" w:rsidP="00230F55">
      <w:pPr>
        <w:pStyle w:val="Default"/>
        <w:jc w:val="both"/>
        <w:rPr>
          <w:rFonts w:ascii="Arial" w:hAnsi="Arial" w:cs="Arial"/>
          <w:sz w:val="20"/>
          <w:szCs w:val="20"/>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853532" w:rsidRDefault="00853532" w:rsidP="00E35687">
      <w:pPr>
        <w:spacing w:line="264" w:lineRule="auto"/>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B77610" w:rsidRDefault="00027CAD" w:rsidP="00B77610">
      <w:pPr>
        <w:pStyle w:val="Odstavekseznama"/>
        <w:numPr>
          <w:ilvl w:val="0"/>
          <w:numId w:val="9"/>
        </w:numPr>
        <w:spacing w:line="264" w:lineRule="auto"/>
        <w:ind w:left="426"/>
        <w:rPr>
          <w:rFonts w:ascii="Arial" w:hAnsi="Arial" w:cs="Arial"/>
        </w:rPr>
      </w:pPr>
      <w:r w:rsidRPr="00B77610">
        <w:rPr>
          <w:rFonts w:ascii="Arial" w:hAnsi="Arial" w:cs="Arial"/>
        </w:rPr>
        <w:t>v dogovorjenih rokih dati na razpolago izvajalcu vse razpoložljive informacije in gradivo, ki</w:t>
      </w:r>
      <w:r w:rsidR="00762F53" w:rsidRPr="00B77610">
        <w:rPr>
          <w:rFonts w:ascii="Arial" w:hAnsi="Arial" w:cs="Arial"/>
        </w:rPr>
        <w:t xml:space="preserve"> je potrebno za izvedbo naloge</w:t>
      </w:r>
      <w:r w:rsidRPr="00B77610">
        <w:rPr>
          <w:rFonts w:ascii="Arial" w:hAnsi="Arial" w:cs="Arial"/>
        </w:rPr>
        <w:t xml:space="preserve"> po tej pogodbi,</w:t>
      </w:r>
    </w:p>
    <w:p w:rsidR="00027CAD" w:rsidRPr="00B77610" w:rsidRDefault="00027CAD" w:rsidP="00B77610">
      <w:pPr>
        <w:pStyle w:val="Odstavekseznama"/>
        <w:numPr>
          <w:ilvl w:val="0"/>
          <w:numId w:val="9"/>
        </w:numPr>
        <w:spacing w:line="264" w:lineRule="auto"/>
        <w:ind w:left="426"/>
        <w:jc w:val="both"/>
        <w:rPr>
          <w:rFonts w:ascii="Arial" w:hAnsi="Arial" w:cs="Arial"/>
        </w:rPr>
      </w:pPr>
      <w:r w:rsidRPr="00B77610">
        <w:rPr>
          <w:rFonts w:ascii="Arial" w:hAnsi="Arial" w:cs="Arial"/>
        </w:rPr>
        <w:t xml:space="preserve">tesno sodelovati z izvajalcem z </w:t>
      </w:r>
      <w:r w:rsidR="00762F53" w:rsidRPr="00B77610">
        <w:rPr>
          <w:rFonts w:ascii="Arial" w:hAnsi="Arial" w:cs="Arial"/>
        </w:rPr>
        <w:t>namenom, da se prevzeta naloga</w:t>
      </w:r>
      <w:r w:rsidRPr="00B77610">
        <w:rPr>
          <w:rFonts w:ascii="Arial" w:hAnsi="Arial" w:cs="Arial"/>
        </w:rPr>
        <w:t xml:space="preserve"> izvrši v dogovorjeni vsebini, pravočasno in v obojestransko korist.</w:t>
      </w:r>
    </w:p>
    <w:p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2"/>
    <w:p w:rsidR="009A78FE" w:rsidRDefault="009A78FE"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9A78FE" w:rsidRPr="003B1D7A" w:rsidRDefault="00673E9C" w:rsidP="009A78FE">
      <w:pPr>
        <w:tabs>
          <w:tab w:val="left" w:pos="960"/>
        </w:tabs>
        <w:jc w:val="both"/>
        <w:rPr>
          <w:b/>
        </w:rPr>
      </w:pPr>
      <w:r w:rsidRPr="009A78FE">
        <w:rPr>
          <w:rFonts w:ascii="Arial" w:hAnsi="Arial" w:cs="Arial"/>
        </w:rPr>
        <w:t xml:space="preserve">Izvajalec je dolžan nalogo opraviti najkasneje </w:t>
      </w:r>
      <w:r w:rsidR="009A78FE" w:rsidRPr="00907561">
        <w:rPr>
          <w:rFonts w:ascii="Arial" w:hAnsi="Arial" w:cs="Arial"/>
          <w:b/>
        </w:rPr>
        <w:t>do</w:t>
      </w:r>
      <w:r w:rsidR="008E394D">
        <w:rPr>
          <w:rFonts w:ascii="Arial" w:hAnsi="Arial" w:cs="Arial"/>
          <w:b/>
        </w:rPr>
        <w:t xml:space="preserve"> </w:t>
      </w:r>
      <w:r w:rsidR="00094F61">
        <w:rPr>
          <w:rFonts w:ascii="Arial" w:hAnsi="Arial" w:cs="Arial"/>
          <w:b/>
        </w:rPr>
        <w:t xml:space="preserve">20. </w:t>
      </w:r>
      <w:r w:rsidR="004110EF">
        <w:rPr>
          <w:rFonts w:ascii="Arial" w:hAnsi="Arial" w:cs="Arial"/>
          <w:b/>
        </w:rPr>
        <w:t>novembra</w:t>
      </w:r>
      <w:r w:rsidR="008E394D">
        <w:rPr>
          <w:rFonts w:ascii="Arial" w:hAnsi="Arial" w:cs="Arial"/>
          <w:b/>
        </w:rPr>
        <w:t xml:space="preserve"> 2023.</w:t>
      </w:r>
      <w:r w:rsidR="00724C50" w:rsidRPr="003B1D7A">
        <w:rPr>
          <w:rFonts w:ascii="Arial" w:hAnsi="Arial" w:cs="Arial"/>
          <w:b/>
        </w:rPr>
        <w:t xml:space="preserve"> </w:t>
      </w:r>
      <w:r w:rsidR="009A78FE" w:rsidRPr="003B1D7A">
        <w:rPr>
          <w:b/>
        </w:rPr>
        <w:t xml:space="preserve"> </w:t>
      </w:r>
    </w:p>
    <w:p w:rsidR="009A78FE" w:rsidRPr="00094F61" w:rsidRDefault="009A78FE" w:rsidP="009A78FE">
      <w:pPr>
        <w:pStyle w:val="odstavek"/>
        <w:spacing w:before="0" w:beforeAutospacing="0" w:after="0" w:afterAutospacing="0"/>
        <w:rPr>
          <w:rFonts w:ascii="Arial" w:hAnsi="Arial" w:cs="Arial"/>
          <w:sz w:val="20"/>
          <w:szCs w:val="20"/>
        </w:rPr>
      </w:pPr>
    </w:p>
    <w:p w:rsidR="00094F61" w:rsidRPr="00094F61" w:rsidRDefault="00094F61" w:rsidP="00094F61">
      <w:pPr>
        <w:jc w:val="both"/>
        <w:rPr>
          <w:rFonts w:ascii="Arial" w:hAnsi="Arial" w:cs="Arial"/>
          <w:b/>
          <w:bCs/>
        </w:rPr>
      </w:pPr>
      <w:r w:rsidRPr="00094F61">
        <w:rPr>
          <w:rFonts w:ascii="Arial" w:hAnsi="Arial" w:cs="Arial"/>
        </w:rPr>
        <w:t xml:space="preserve">Medijski zakup v okviru tega javnega naročila je predviden v obdobju od </w:t>
      </w:r>
      <w:r w:rsidR="004110EF">
        <w:rPr>
          <w:rFonts w:ascii="Arial" w:hAnsi="Arial" w:cs="Arial"/>
          <w:b/>
        </w:rPr>
        <w:t>20. oktobra</w:t>
      </w:r>
      <w:r w:rsidRPr="00094F61">
        <w:rPr>
          <w:rFonts w:ascii="Arial" w:hAnsi="Arial" w:cs="Arial"/>
          <w:b/>
          <w:bCs/>
        </w:rPr>
        <w:t xml:space="preserve"> do 20. </w:t>
      </w:r>
      <w:r w:rsidR="004110EF">
        <w:rPr>
          <w:rFonts w:ascii="Arial" w:hAnsi="Arial" w:cs="Arial"/>
          <w:b/>
          <w:bCs/>
        </w:rPr>
        <w:t>novembra</w:t>
      </w:r>
      <w:r w:rsidRPr="00094F61">
        <w:rPr>
          <w:rFonts w:ascii="Arial" w:hAnsi="Arial" w:cs="Arial"/>
          <w:b/>
          <w:bCs/>
        </w:rPr>
        <w:t xml:space="preserve"> 2023.</w:t>
      </w:r>
    </w:p>
    <w:p w:rsidR="00094F61" w:rsidRPr="00094F61" w:rsidRDefault="00094F61" w:rsidP="00094F61">
      <w:pPr>
        <w:jc w:val="both"/>
        <w:rPr>
          <w:rFonts w:ascii="Arial" w:hAnsi="Arial" w:cs="Arial"/>
          <w:b/>
          <w:color w:val="1F497D"/>
          <w:u w:val="single"/>
        </w:rPr>
      </w:pPr>
    </w:p>
    <w:p w:rsidR="00094F61" w:rsidRPr="00094F61" w:rsidRDefault="00094F61" w:rsidP="00094F61">
      <w:pPr>
        <w:jc w:val="both"/>
        <w:rPr>
          <w:rFonts w:ascii="Arial" w:hAnsi="Arial" w:cs="Arial"/>
        </w:rPr>
      </w:pPr>
      <w:r w:rsidRPr="00094F61">
        <w:rPr>
          <w:rFonts w:ascii="Arial" w:hAnsi="Arial" w:cs="Arial"/>
        </w:rPr>
        <w:t xml:space="preserve">Predvidena </w:t>
      </w:r>
      <w:proofErr w:type="spellStart"/>
      <w:r w:rsidRPr="00094F61">
        <w:rPr>
          <w:rFonts w:ascii="Arial" w:hAnsi="Arial" w:cs="Arial"/>
        </w:rPr>
        <w:t>časovnica</w:t>
      </w:r>
      <w:proofErr w:type="spellEnd"/>
      <w:r w:rsidRPr="00094F61">
        <w:rPr>
          <w:rFonts w:ascii="Arial" w:hAnsi="Arial" w:cs="Arial"/>
        </w:rPr>
        <w:t>:</w:t>
      </w:r>
    </w:p>
    <w:p w:rsidR="00094F61" w:rsidRPr="00094F61" w:rsidRDefault="00094F61" w:rsidP="00094F61">
      <w:pPr>
        <w:contextualSpacing/>
        <w:jc w:val="both"/>
        <w:rPr>
          <w:rFonts w:ascii="Arial" w:hAnsi="Arial" w:cs="Arial"/>
          <w:bCs/>
        </w:rPr>
      </w:pPr>
    </w:p>
    <w:p w:rsidR="004110EF" w:rsidRPr="00555CBA" w:rsidRDefault="004110EF" w:rsidP="004110EF">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555CBA">
        <w:rPr>
          <w:rFonts w:ascii="Arial" w:hAnsi="Arial" w:cs="Arial"/>
        </w:rPr>
        <w:t>Najkasneje 5 dni po podpisu pogodbe naročnik skliče usklajevalni sestanek.</w:t>
      </w:r>
    </w:p>
    <w:p w:rsidR="004110EF" w:rsidRPr="00555CBA" w:rsidRDefault="004110EF" w:rsidP="004110EF">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555CBA">
        <w:rPr>
          <w:rFonts w:ascii="Arial" w:hAnsi="Arial" w:cs="Arial"/>
        </w:rPr>
        <w:t>Ponudnik najkasneje v roku 7 dni od podpisa pogodbe pripravi podrobni medijski plan.</w:t>
      </w:r>
    </w:p>
    <w:p w:rsidR="004110EF" w:rsidRPr="00555CBA" w:rsidRDefault="004110EF" w:rsidP="004110EF">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555CBA">
        <w:rPr>
          <w:rFonts w:ascii="Arial" w:hAnsi="Arial" w:cs="Arial"/>
        </w:rPr>
        <w:t>Ponudnik pošlje usklajen medijski plan najkasneje 10 dni pred pričetkom prvega predvajanja.</w:t>
      </w:r>
    </w:p>
    <w:p w:rsidR="004110EF" w:rsidRPr="00555CBA" w:rsidRDefault="004110EF" w:rsidP="004110EF">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555CBA">
        <w:rPr>
          <w:rFonts w:ascii="Arial" w:hAnsi="Arial" w:cs="Arial"/>
        </w:rPr>
        <w:t xml:space="preserve">Ponudnik dostavi medijsko </w:t>
      </w:r>
      <w:proofErr w:type="spellStart"/>
      <w:r w:rsidRPr="00555CBA">
        <w:rPr>
          <w:rFonts w:ascii="Arial" w:hAnsi="Arial" w:cs="Arial"/>
        </w:rPr>
        <w:t>postbuy</w:t>
      </w:r>
      <w:proofErr w:type="spellEnd"/>
      <w:r w:rsidRPr="00555CBA">
        <w:rPr>
          <w:rFonts w:ascii="Arial" w:hAnsi="Arial" w:cs="Arial"/>
        </w:rPr>
        <w:t xml:space="preserve"> analizo najkasneje 10 dni po končani akciji.</w:t>
      </w:r>
    </w:p>
    <w:p w:rsidR="002C695C" w:rsidRPr="00975300" w:rsidRDefault="00304A8A" w:rsidP="00E35687">
      <w:pPr>
        <w:spacing w:line="264" w:lineRule="auto"/>
        <w:jc w:val="both"/>
        <w:rPr>
          <w:rFonts w:ascii="Arial" w:hAnsi="Arial" w:cs="Arial"/>
        </w:rPr>
      </w:pPr>
      <w:r>
        <w:rPr>
          <w:rFonts w:ascii="Arial" w:hAnsi="Arial" w:cs="Arial"/>
        </w:rPr>
        <w:t>Č</w:t>
      </w:r>
      <w:r w:rsidR="009A78FE">
        <w:rPr>
          <w:rFonts w:ascii="Arial" w:hAnsi="Arial" w:cs="Arial"/>
        </w:rPr>
        <w:t>e iz</w:t>
      </w:r>
      <w:r w:rsidR="002C695C" w:rsidRPr="00975300">
        <w:rPr>
          <w:rFonts w:ascii="Arial" w:hAnsi="Arial" w:cs="Arial"/>
        </w:rPr>
        <w:t>vajalec iz objektivnih razlogov ne more pravočasno izvršiti pogodbenih obveznosti, je o tem dolžan obvestiti naročnika takoj po nastanku teh razlogov, najkasneje v roku</w:t>
      </w:r>
      <w:r w:rsidR="00907BEC" w:rsidRPr="00975300">
        <w:rPr>
          <w:rFonts w:ascii="Arial" w:hAnsi="Arial" w:cs="Arial"/>
        </w:rPr>
        <w:t xml:space="preserve"> 5</w:t>
      </w:r>
      <w:r w:rsidR="002C695C" w:rsidRPr="00975300">
        <w:rPr>
          <w:rFonts w:ascii="Arial" w:hAnsi="Arial" w:cs="Arial"/>
        </w:rPr>
        <w:t xml:space="preserve"> </w:t>
      </w:r>
      <w:r w:rsidR="00907BEC" w:rsidRPr="00975300">
        <w:rPr>
          <w:rFonts w:ascii="Arial" w:hAnsi="Arial" w:cs="Arial"/>
        </w:rPr>
        <w:t>(</w:t>
      </w:r>
      <w:r w:rsidR="002C695C" w:rsidRPr="00975300">
        <w:rPr>
          <w:rFonts w:ascii="Arial" w:hAnsi="Arial" w:cs="Arial"/>
        </w:rPr>
        <w:t>petih</w:t>
      </w:r>
      <w:r w:rsidR="00907BEC" w:rsidRPr="00975300">
        <w:rPr>
          <w:rFonts w:ascii="Arial" w:hAnsi="Arial" w:cs="Arial"/>
        </w:rPr>
        <w:t>)</w:t>
      </w:r>
      <w:r w:rsidR="002C695C" w:rsidRPr="00975300">
        <w:rPr>
          <w:rFonts w:ascii="Arial" w:hAnsi="Arial" w:cs="Arial"/>
        </w:rPr>
        <w:t xml:space="preserve"> dni in prositi za njegovo primerno podaljšanje. Podaljšanje pogodbenega roka je mogoče le pred njegovim potekom.</w:t>
      </w:r>
    </w:p>
    <w:p w:rsidR="002C695C" w:rsidRPr="00975300" w:rsidRDefault="002C695C" w:rsidP="00E35687">
      <w:pPr>
        <w:spacing w:line="264" w:lineRule="auto"/>
        <w:rPr>
          <w:rFonts w:ascii="Arial" w:hAnsi="Arial" w:cs="Arial"/>
        </w:rPr>
      </w:pPr>
    </w:p>
    <w:p w:rsidR="002C695C" w:rsidRPr="00975300" w:rsidRDefault="002C695C" w:rsidP="00E3568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2C695C" w:rsidRPr="00975300" w:rsidRDefault="002C695C" w:rsidP="00E35687">
      <w:pPr>
        <w:spacing w:line="264" w:lineRule="auto"/>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906057" w:rsidRPr="00CD750F" w:rsidRDefault="00906057" w:rsidP="00906057">
      <w:pPr>
        <w:spacing w:line="240" w:lineRule="atLeast"/>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4E2D60" w:rsidRPr="00975300" w:rsidRDefault="004E2D60" w:rsidP="00E35687">
      <w:pPr>
        <w:spacing w:line="264" w:lineRule="auto"/>
        <w:rPr>
          <w:rFonts w:ascii="Arial" w:hAnsi="Arial" w:cs="Arial"/>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853532" w:rsidRDefault="00853532"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3B1D7A" w:rsidRDefault="003B1D7A" w:rsidP="00E35687">
      <w:pPr>
        <w:spacing w:line="264" w:lineRule="auto"/>
        <w:jc w:val="center"/>
        <w:rPr>
          <w:rFonts w:ascii="Arial" w:hAnsi="Arial" w:cs="Arial"/>
        </w:rPr>
      </w:pPr>
    </w:p>
    <w:p w:rsidR="008E394D" w:rsidRPr="009E2FBC" w:rsidRDefault="008E394D" w:rsidP="008E394D">
      <w:pPr>
        <w:pStyle w:val="Odstavekseznama"/>
        <w:ind w:left="0"/>
        <w:jc w:val="both"/>
        <w:rPr>
          <w:rFonts w:ascii="Arial" w:hAnsi="Arial" w:cs="Arial"/>
          <w:bCs/>
        </w:rPr>
      </w:pPr>
      <w:r w:rsidRPr="009E2FBC">
        <w:rPr>
          <w:rFonts w:ascii="Arial" w:hAnsi="Arial" w:cs="Arial"/>
        </w:rPr>
        <w:t>Izvajalec lahko izda končen račun za opravljene storitve šele</w:t>
      </w:r>
      <w:r w:rsidRPr="009E2FBC">
        <w:rPr>
          <w:rFonts w:ascii="Arial" w:hAnsi="Arial" w:cs="Arial"/>
          <w:bCs/>
        </w:rPr>
        <w:t xml:space="preserve"> </w:t>
      </w:r>
      <w:r w:rsidRPr="009E2FBC">
        <w:rPr>
          <w:rFonts w:ascii="Arial" w:hAnsi="Arial" w:cs="Arial"/>
        </w:rPr>
        <w:t xml:space="preserve">po potrditvi opravljenih del s strani naročnika ter po dostavi in potrditvi </w:t>
      </w:r>
      <w:proofErr w:type="spellStart"/>
      <w:r w:rsidRPr="009E2FBC">
        <w:rPr>
          <w:rFonts w:ascii="Arial" w:hAnsi="Arial" w:cs="Arial"/>
        </w:rPr>
        <w:t>PostBuy</w:t>
      </w:r>
      <w:proofErr w:type="spellEnd"/>
      <w:r w:rsidRPr="009E2FBC">
        <w:rPr>
          <w:rFonts w:ascii="Arial" w:hAnsi="Arial" w:cs="Arial"/>
        </w:rPr>
        <w:t xml:space="preserve"> poročila glede realiziranega medijskega zakupa</w:t>
      </w:r>
      <w:r w:rsidRPr="009E2FBC">
        <w:rPr>
          <w:rFonts w:ascii="Arial" w:hAnsi="Arial" w:cs="Arial"/>
          <w:bCs/>
        </w:rPr>
        <w:t xml:space="preserve">. Potrjeno Post </w:t>
      </w:r>
      <w:proofErr w:type="spellStart"/>
      <w:r w:rsidRPr="009E2FBC">
        <w:rPr>
          <w:rFonts w:ascii="Arial" w:hAnsi="Arial" w:cs="Arial"/>
          <w:bCs/>
        </w:rPr>
        <w:t>Buy</w:t>
      </w:r>
      <w:proofErr w:type="spellEnd"/>
      <w:r w:rsidRPr="009E2FBC">
        <w:rPr>
          <w:rFonts w:ascii="Arial" w:hAnsi="Arial" w:cs="Arial"/>
          <w:bCs/>
        </w:rPr>
        <w:t xml:space="preserve"> poročilo s stran MKGP je podlaga za izstavitev računa s strani izvajalca.</w:t>
      </w:r>
    </w:p>
    <w:p w:rsidR="00BA63DA" w:rsidRPr="00BA63DA" w:rsidRDefault="00BA63DA" w:rsidP="0066728A">
      <w:pPr>
        <w:spacing w:before="120"/>
        <w:jc w:val="both"/>
        <w:rPr>
          <w:rFonts w:ascii="Arial" w:hAnsi="Arial" w:cs="Arial"/>
        </w:rPr>
      </w:pPr>
      <w:r w:rsidRPr="00BA63DA">
        <w:rPr>
          <w:rFonts w:ascii="Arial" w:hAnsi="Arial" w:cs="Arial"/>
        </w:rPr>
        <w:t xml:space="preserve">Naročnik bo opravljeno storitev plačal po potrditvi opravljenega dela, </w:t>
      </w:r>
      <w:r w:rsidR="000642B8">
        <w:rPr>
          <w:rFonts w:ascii="Arial" w:hAnsi="Arial" w:cs="Arial"/>
        </w:rPr>
        <w:t xml:space="preserve">v roku največ </w:t>
      </w:r>
      <w:r w:rsidRPr="00BA63DA">
        <w:rPr>
          <w:rFonts w:ascii="Arial" w:hAnsi="Arial" w:cs="Arial"/>
        </w:rPr>
        <w:t>30</w:t>
      </w:r>
      <w:r w:rsidR="000642B8">
        <w:rPr>
          <w:rFonts w:ascii="Arial" w:hAnsi="Arial" w:cs="Arial"/>
        </w:rPr>
        <w:t xml:space="preserve"> dni </w:t>
      </w:r>
      <w:r w:rsidRPr="00BA63DA">
        <w:rPr>
          <w:rFonts w:ascii="Arial" w:hAnsi="Arial" w:cs="Arial"/>
        </w:rPr>
        <w:t>po prejemu e-računa.</w:t>
      </w:r>
    </w:p>
    <w:p w:rsidR="00673E9C" w:rsidRPr="00975300" w:rsidRDefault="00673E9C" w:rsidP="00E35687">
      <w:pPr>
        <w:spacing w:line="264" w:lineRule="auto"/>
        <w:jc w:val="center"/>
        <w:rPr>
          <w:rFonts w:ascii="Arial" w:hAnsi="Arial" w:cs="Arial"/>
        </w:rPr>
      </w:pPr>
    </w:p>
    <w:p w:rsidR="00B11D39" w:rsidRDefault="00B11D39" w:rsidP="00B11D3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w:t>
      </w:r>
      <w:r w:rsidR="007F59DB">
        <w:rPr>
          <w:rFonts w:ascii="Arial" w:hAnsi="Arial" w:cs="Arial"/>
          <w:color w:val="000000"/>
        </w:rPr>
        <w:t xml:space="preserve"> </w:t>
      </w:r>
      <w:r w:rsidRPr="00975300">
        <w:rPr>
          <w:rFonts w:ascii="Arial" w:hAnsi="Arial" w:cs="Arial"/>
          <w:color w:val="000000"/>
        </w:rPr>
        <w:t xml:space="preserve">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620487" w:rsidRDefault="00620487" w:rsidP="00620487">
      <w:pPr>
        <w:spacing w:line="264" w:lineRule="auto"/>
        <w:jc w:val="both"/>
        <w:rPr>
          <w:rFonts w:ascii="Arial" w:hAnsi="Arial" w:cs="Arial"/>
          <w:color w:val="000000"/>
        </w:rPr>
      </w:pPr>
    </w:p>
    <w:p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2C695C" w:rsidRPr="00975300" w:rsidRDefault="002C695C" w:rsidP="00E35687">
      <w:pPr>
        <w:spacing w:line="264" w:lineRule="auto"/>
        <w:rPr>
          <w:rFonts w:ascii="Arial" w:hAnsi="Arial" w:cs="Arial"/>
        </w:rPr>
      </w:pPr>
    </w:p>
    <w:p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w:t>
      </w:r>
      <w:r w:rsidR="004A583A">
        <w:rPr>
          <w:rFonts w:ascii="Arial" w:hAnsi="Arial" w:cs="Arial"/>
        </w:rPr>
        <w:t>.</w:t>
      </w:r>
    </w:p>
    <w:p w:rsidR="004A583A" w:rsidRDefault="004A583A" w:rsidP="00E35687">
      <w:pPr>
        <w:spacing w:line="264" w:lineRule="auto"/>
        <w:jc w:val="both"/>
        <w:rPr>
          <w:rFonts w:ascii="Arial" w:hAnsi="Arial" w:cs="Arial"/>
        </w:rPr>
      </w:pPr>
    </w:p>
    <w:p w:rsidR="002C695C" w:rsidRPr="00975300"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rsidR="00D16FCD" w:rsidRDefault="00D16FCD" w:rsidP="00D16FCD">
      <w:pPr>
        <w:spacing w:line="264" w:lineRule="auto"/>
        <w:jc w:val="center"/>
        <w:rPr>
          <w:rFonts w:ascii="Arial" w:hAnsi="Arial" w:cs="Arial"/>
        </w:rPr>
      </w:pP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673E9C" w:rsidRDefault="00673E9C" w:rsidP="00673E9C">
      <w:pPr>
        <w:pStyle w:val="Telobesedila"/>
        <w:spacing w:line="264" w:lineRule="auto"/>
        <w:rPr>
          <w:rFonts w:ascii="Arial" w:hAnsi="Arial" w:cs="Arial"/>
          <w:sz w:val="20"/>
        </w:rPr>
      </w:pPr>
      <w:r w:rsidRPr="00883AA2">
        <w:rPr>
          <w:rFonts w:ascii="Arial" w:hAnsi="Arial" w:cs="Arial"/>
          <w:sz w:val="20"/>
        </w:rPr>
        <w:t>Naročnik bo izvajalcu izstavljen račun</w:t>
      </w:r>
      <w:r w:rsidR="00BA63DA">
        <w:rPr>
          <w:rFonts w:ascii="Arial" w:hAnsi="Arial" w:cs="Arial"/>
          <w:sz w:val="20"/>
        </w:rPr>
        <w:t xml:space="preserve">, ki </w:t>
      </w:r>
      <w:r w:rsidRPr="00883AA2">
        <w:rPr>
          <w:rFonts w:ascii="Arial" w:hAnsi="Arial" w:cs="Arial"/>
          <w:sz w:val="20"/>
        </w:rPr>
        <w:t xml:space="preserve">ga bo predhodno potrdil predstavnik naročnika, plačal </w:t>
      </w:r>
      <w:r w:rsidR="000642B8">
        <w:rPr>
          <w:rFonts w:ascii="Arial" w:hAnsi="Arial" w:cs="Arial"/>
          <w:sz w:val="20"/>
        </w:rPr>
        <w:t xml:space="preserve">v roku največ </w:t>
      </w:r>
      <w:r w:rsidRPr="00883AA2">
        <w:rPr>
          <w:rFonts w:ascii="Arial" w:hAnsi="Arial" w:cs="Arial"/>
          <w:sz w:val="20"/>
        </w:rPr>
        <w:t>30</w:t>
      </w:r>
      <w:r w:rsidR="000642B8">
        <w:rPr>
          <w:rFonts w:ascii="Arial" w:hAnsi="Arial" w:cs="Arial"/>
          <w:sz w:val="20"/>
        </w:rPr>
        <w:t xml:space="preserve"> dni </w:t>
      </w:r>
      <w:r w:rsidRPr="00883AA2">
        <w:rPr>
          <w:rFonts w:ascii="Arial" w:hAnsi="Arial" w:cs="Arial"/>
          <w:sz w:val="20"/>
        </w:rPr>
        <w:t>od uradnega prejema računa na transakcijski račun i</w:t>
      </w:r>
      <w:r>
        <w:rPr>
          <w:rFonts w:ascii="Arial" w:hAnsi="Arial" w:cs="Arial"/>
          <w:sz w:val="20"/>
        </w:rPr>
        <w:t>z</w:t>
      </w:r>
      <w:r w:rsidRPr="00883AA2">
        <w:rPr>
          <w:rFonts w:ascii="Arial" w:hAnsi="Arial" w:cs="Arial"/>
          <w:sz w:val="20"/>
        </w:rPr>
        <w:t>vajalca številka .....................................</w:t>
      </w:r>
    </w:p>
    <w:p w:rsidR="00673E9C" w:rsidRPr="00883AA2" w:rsidRDefault="00673E9C" w:rsidP="00673E9C">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sidR="00350A02">
        <w:rPr>
          <w:rFonts w:ascii="Arial" w:hAnsi="Arial" w:cs="Arial"/>
          <w:sz w:val="20"/>
        </w:rPr>
        <w:t>,</w:t>
      </w:r>
      <w:r>
        <w:rPr>
          <w:rFonts w:ascii="Arial" w:hAnsi="Arial" w:cs="Arial"/>
          <w:sz w:val="20"/>
        </w:rPr>
        <w:t xml:space="preserve"> </w:t>
      </w:r>
      <w:r w:rsidRPr="00883AA2">
        <w:rPr>
          <w:rFonts w:ascii="Arial" w:hAnsi="Arial" w:cs="Arial"/>
          <w:sz w:val="20"/>
        </w:rPr>
        <w:t xml:space="preserve">ki </w:t>
      </w:r>
      <w:r w:rsidR="00304A8A">
        <w:rPr>
          <w:rFonts w:ascii="Arial" w:hAnsi="Arial" w:cs="Arial"/>
          <w:sz w:val="20"/>
        </w:rPr>
        <w:t>ga</w:t>
      </w:r>
      <w:r w:rsidRPr="00883AA2">
        <w:rPr>
          <w:rFonts w:ascii="Arial" w:hAnsi="Arial" w:cs="Arial"/>
          <w:sz w:val="20"/>
        </w:rPr>
        <w:t xml:space="preserve"> bo predhodno potrdil predstavnik naročnika, plačal </w:t>
      </w:r>
      <w:r w:rsidR="000642B8">
        <w:rPr>
          <w:rFonts w:ascii="Arial" w:hAnsi="Arial" w:cs="Arial"/>
          <w:sz w:val="20"/>
        </w:rPr>
        <w:t>v roku največ 30 dni o</w:t>
      </w:r>
      <w:r w:rsidRPr="00883AA2">
        <w:rPr>
          <w:rFonts w:ascii="Arial" w:hAnsi="Arial" w:cs="Arial"/>
          <w:sz w:val="20"/>
        </w:rPr>
        <w:t>d uradnega prejema računa na transakcijski račun</w:t>
      </w:r>
      <w:r>
        <w:rPr>
          <w:rFonts w:ascii="Arial" w:hAnsi="Arial" w:cs="Arial"/>
          <w:sz w:val="20"/>
        </w:rPr>
        <w:t xml:space="preserve"> pod</w:t>
      </w:r>
      <w:r w:rsidRPr="00883AA2">
        <w:rPr>
          <w:rFonts w:ascii="Arial" w:hAnsi="Arial" w:cs="Arial"/>
          <w:sz w:val="20"/>
        </w:rPr>
        <w:t>izvajalca številka .....................................</w:t>
      </w:r>
    </w:p>
    <w:p w:rsidR="00673E9C" w:rsidRDefault="00673E9C" w:rsidP="00673E9C">
      <w:pPr>
        <w:spacing w:line="264" w:lineRule="auto"/>
        <w:rPr>
          <w:rFonts w:ascii="Arial" w:hAnsi="Arial" w:cs="Arial"/>
        </w:rPr>
      </w:pPr>
      <w:r w:rsidRPr="00E135B2">
        <w:rPr>
          <w:rFonts w:ascii="Arial" w:hAnsi="Arial" w:cs="Arial"/>
        </w:rPr>
        <w:t>Pogodbeno ceno bo naročnik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8404BF" w:rsidRDefault="008404BF" w:rsidP="00E35687">
      <w:pPr>
        <w:widowControl w:val="0"/>
        <w:spacing w:line="264" w:lineRule="auto"/>
        <w:jc w:val="center"/>
        <w:rPr>
          <w:rFonts w:ascii="Arial" w:hAnsi="Arial" w:cs="Arial"/>
        </w:rPr>
      </w:pPr>
    </w:p>
    <w:p w:rsidR="00747700" w:rsidRDefault="00747700" w:rsidP="00E35687">
      <w:pPr>
        <w:widowControl w:val="0"/>
        <w:spacing w:line="264" w:lineRule="auto"/>
        <w:jc w:val="center"/>
        <w:rPr>
          <w:rFonts w:ascii="Arial" w:hAnsi="Arial" w:cs="Arial"/>
        </w:rPr>
      </w:pPr>
    </w:p>
    <w:p w:rsidR="00747700" w:rsidRDefault="00747700" w:rsidP="00E35687">
      <w:pPr>
        <w:widowControl w:val="0"/>
        <w:spacing w:line="264" w:lineRule="auto"/>
        <w:jc w:val="center"/>
        <w:rPr>
          <w:rFonts w:ascii="Arial" w:hAnsi="Arial" w:cs="Arial"/>
        </w:rPr>
      </w:pPr>
    </w:p>
    <w:p w:rsidR="00747700" w:rsidRDefault="00747700" w:rsidP="00E35687">
      <w:pPr>
        <w:widowControl w:val="0"/>
        <w:spacing w:line="264" w:lineRule="auto"/>
        <w:jc w:val="center"/>
        <w:rPr>
          <w:rFonts w:ascii="Arial" w:hAnsi="Arial" w:cs="Arial"/>
        </w:rPr>
      </w:pPr>
    </w:p>
    <w:p w:rsidR="00747700" w:rsidRDefault="00747700" w:rsidP="00E35687">
      <w:pPr>
        <w:widowControl w:val="0"/>
        <w:spacing w:line="264" w:lineRule="auto"/>
        <w:jc w:val="center"/>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Pr="00975300" w:rsidRDefault="00CB74D8" w:rsidP="00E35687">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Skrbnik pogodbe na strani</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Default="00CB74D8" w:rsidP="00E35687">
      <w:pPr>
        <w:spacing w:line="264" w:lineRule="auto"/>
        <w:jc w:val="both"/>
        <w:rPr>
          <w:rFonts w:ascii="Arial" w:hAnsi="Arial" w:cs="Arial"/>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907561" w:rsidRDefault="00907561" w:rsidP="00E35687">
      <w:pPr>
        <w:spacing w:line="264" w:lineRule="auto"/>
        <w:jc w:val="both"/>
        <w:rPr>
          <w:rFonts w:ascii="Arial" w:hAnsi="Arial" w:cs="Arial"/>
        </w:rPr>
      </w:pPr>
    </w:p>
    <w:p w:rsidR="00907561" w:rsidRPr="00CD750F" w:rsidRDefault="00907561" w:rsidP="00907561">
      <w:pPr>
        <w:spacing w:line="240" w:lineRule="exact"/>
        <w:jc w:val="both"/>
        <w:rPr>
          <w:rFonts w:ascii="Arial" w:hAnsi="Arial" w:cs="Arial"/>
          <w:color w:val="000000"/>
        </w:rPr>
      </w:pPr>
      <w:r w:rsidRPr="00DC4187">
        <w:rPr>
          <w:rFonts w:ascii="Arial" w:hAnsi="Arial" w:cs="Arial"/>
        </w:rPr>
        <w:t>Za spremembo skrbnikov te pogodbe zadošča pisno obvest</w:t>
      </w:r>
      <w:r>
        <w:rPr>
          <w:rFonts w:ascii="Arial" w:hAnsi="Arial" w:cs="Arial"/>
        </w:rPr>
        <w:t>ilo ene pogodbene stranke drugi.</w:t>
      </w:r>
    </w:p>
    <w:p w:rsidR="00907561" w:rsidRDefault="00907561" w:rsidP="00E35687">
      <w:pPr>
        <w:spacing w:line="264" w:lineRule="auto"/>
        <w:jc w:val="both"/>
        <w:rPr>
          <w:rFonts w:ascii="Arial" w:hAnsi="Arial" w:cs="Arial"/>
        </w:rPr>
      </w:pPr>
    </w:p>
    <w:p w:rsidR="00350A02" w:rsidRDefault="00350A02"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D07B8D" w:rsidRDefault="00D07B8D" w:rsidP="00D07B8D">
      <w:pPr>
        <w:spacing w:line="264" w:lineRule="auto"/>
        <w:rPr>
          <w:rFonts w:ascii="Arial" w:hAnsi="Arial" w:cs="Arial"/>
          <w:color w:val="000000"/>
        </w:rPr>
      </w:pPr>
      <w:r>
        <w:rPr>
          <w:rFonts w:ascii="Arial" w:hAnsi="Arial" w:cs="Arial"/>
          <w:color w:val="000000"/>
        </w:rPr>
        <w:t>Veljavnost pogodbe preneha:</w:t>
      </w:r>
    </w:p>
    <w:p w:rsidR="00D07B8D" w:rsidRPr="00424821" w:rsidRDefault="00D07B8D" w:rsidP="00D07B8D">
      <w:pPr>
        <w:pStyle w:val="Odstavekseznama"/>
        <w:numPr>
          <w:ilvl w:val="0"/>
          <w:numId w:val="4"/>
        </w:numPr>
        <w:spacing w:line="264" w:lineRule="auto"/>
        <w:rPr>
          <w:rFonts w:ascii="Arial" w:hAnsi="Arial" w:cs="Arial"/>
          <w:color w:val="000000"/>
        </w:rPr>
      </w:pPr>
      <w:r w:rsidRPr="00424821">
        <w:rPr>
          <w:rFonts w:ascii="Arial" w:hAnsi="Arial" w:cs="Arial"/>
          <w:color w:val="000000"/>
        </w:rPr>
        <w:t>s potekom časa, za katerega je sklenjena;</w:t>
      </w:r>
    </w:p>
    <w:p w:rsidR="00D07B8D" w:rsidRPr="00424821" w:rsidRDefault="00D07B8D" w:rsidP="00D07B8D">
      <w:pPr>
        <w:pStyle w:val="Odstavekseznama"/>
        <w:numPr>
          <w:ilvl w:val="0"/>
          <w:numId w:val="4"/>
        </w:numPr>
        <w:spacing w:line="264" w:lineRule="auto"/>
        <w:rPr>
          <w:rFonts w:ascii="Arial" w:hAnsi="Arial" w:cs="Arial"/>
          <w:color w:val="000000"/>
        </w:rPr>
      </w:pPr>
      <w:r w:rsidRPr="00424821">
        <w:rPr>
          <w:rFonts w:ascii="Arial" w:hAnsi="Arial" w:cs="Arial"/>
          <w:color w:val="000000"/>
        </w:rPr>
        <w:t>s pisnim sporazumom;</w:t>
      </w:r>
    </w:p>
    <w:p w:rsidR="00D07B8D" w:rsidRPr="00424821" w:rsidRDefault="00D07B8D" w:rsidP="00D07B8D">
      <w:pPr>
        <w:pStyle w:val="Odstavekseznama"/>
        <w:numPr>
          <w:ilvl w:val="0"/>
          <w:numId w:val="4"/>
        </w:numPr>
        <w:spacing w:line="264" w:lineRule="auto"/>
        <w:jc w:val="both"/>
        <w:rPr>
          <w:rFonts w:ascii="Arial" w:hAnsi="Arial" w:cs="Arial"/>
          <w:color w:val="000000"/>
        </w:rPr>
      </w:pPr>
      <w:r w:rsidRPr="00424821">
        <w:rPr>
          <w:rFonts w:ascii="Arial" w:hAnsi="Arial" w:cs="Arial"/>
          <w:color w:val="000000"/>
          <w:lang w:eastAsia="sl-SI"/>
        </w:rPr>
        <w:t xml:space="preserve">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24821">
        <w:rPr>
          <w:rFonts w:ascii="Arial" w:hAnsi="Arial" w:cs="Arial"/>
          <w:color w:val="000000"/>
          <w:lang w:eastAsia="sl-SI"/>
        </w:rPr>
        <w:t>podizvajanje</w:t>
      </w:r>
      <w:proofErr w:type="spellEnd"/>
      <w:r w:rsidRPr="00424821">
        <w:rPr>
          <w:rFonts w:ascii="Arial" w:hAnsi="Arial" w:cs="Arial"/>
          <w:color w:val="000000"/>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D07B8D" w:rsidRDefault="00D07B8D" w:rsidP="00D07B8D">
      <w:pPr>
        <w:spacing w:line="264" w:lineRule="auto"/>
        <w:rPr>
          <w:rFonts w:ascii="Arial" w:hAnsi="Arial" w:cs="Arial"/>
          <w:color w:val="000000"/>
        </w:rPr>
      </w:pPr>
    </w:p>
    <w:p w:rsidR="00D07B8D" w:rsidRDefault="00D07B8D" w:rsidP="00D07B8D">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B77610" w:rsidRDefault="00EC4831" w:rsidP="00B77610">
      <w:pPr>
        <w:pStyle w:val="Odstavekseznama"/>
        <w:numPr>
          <w:ilvl w:val="0"/>
          <w:numId w:val="16"/>
        </w:numPr>
        <w:spacing w:line="264" w:lineRule="auto"/>
        <w:rPr>
          <w:rFonts w:ascii="Arial" w:hAnsi="Arial" w:cs="Arial"/>
        </w:rPr>
      </w:pPr>
      <w:r w:rsidRPr="00B77610">
        <w:rPr>
          <w:rFonts w:ascii="Arial" w:hAnsi="Arial" w:cs="Arial"/>
        </w:rPr>
        <w:t>izvajalec v primeru zamude tudi v podaljšanem roku ne izpolni obveznosti;</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se javno naročilo bistveno spremeni, kar terja nov postopek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se zaradi hudih kršitev obveznosti iz Pogodbe o Evropski uniji (PEU), Pogodbe o delovanju Evropske unije (PDEU) in ZJN-3, ki jih po postopku v skladu z 258. členom PDEU ugotovi Sodišče Evropske Unije, javno naročilo ne bi smelo oddati izvajalcu;</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izvajalec sicer krši določila pogodbe.</w:t>
      </w:r>
    </w:p>
    <w:p w:rsidR="008E394D" w:rsidRDefault="008E394D" w:rsidP="00E35687">
      <w:pPr>
        <w:spacing w:line="264" w:lineRule="auto"/>
        <w:rPr>
          <w:rFonts w:ascii="Arial" w:hAnsi="Arial" w:cs="Arial"/>
        </w:rPr>
      </w:pPr>
    </w:p>
    <w:p w:rsidR="00350A02" w:rsidRDefault="00350A02"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025235">
        <w:rPr>
          <w:rFonts w:ascii="Arial" w:hAnsi="Arial" w:cs="Arial"/>
          <w:color w:val="000000"/>
        </w:rPr>
        <w:t>4</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3613B0" w:rsidRDefault="003613B0" w:rsidP="003613B0">
      <w:pPr>
        <w:overflowPunct/>
        <w:ind w:left="15"/>
        <w:textAlignment w:val="auto"/>
        <w:rPr>
          <w:rFonts w:ascii="Arial" w:hAnsi="Arial" w:cs="Arial"/>
          <w:color w:val="000000"/>
          <w:lang w:eastAsia="sl-SI"/>
        </w:rPr>
      </w:pPr>
      <w:r>
        <w:rPr>
          <w:rFonts w:ascii="Arial" w:hAnsi="Arial" w:cs="Arial"/>
          <w:color w:val="000000"/>
          <w:lang w:eastAsia="sl-SI"/>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 pridobitev posla ali</w:t>
      </w: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 sklenitev posla pod ugodnejšimi pogoji ali</w:t>
      </w: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 opustitev dolžnega nadzora nad izvajanjem pogodbenih obveznosti ali</w:t>
      </w: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 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rsidR="003613B0" w:rsidRDefault="003613B0" w:rsidP="003613B0">
      <w:pPr>
        <w:overflowPunct/>
        <w:jc w:val="both"/>
        <w:textAlignment w:val="auto"/>
        <w:rPr>
          <w:rFonts w:ascii="Arial" w:hAnsi="Arial" w:cs="Arial"/>
          <w:color w:val="000000"/>
          <w:lang w:eastAsia="sl-SI"/>
        </w:rPr>
      </w:pPr>
    </w:p>
    <w:p w:rsidR="003613B0" w:rsidRDefault="003613B0" w:rsidP="003613B0">
      <w:pPr>
        <w:overflowPunct/>
        <w:jc w:val="both"/>
        <w:textAlignment w:val="auto"/>
        <w:rPr>
          <w:rFonts w:ascii="Arial" w:hAnsi="Arial" w:cs="Arial"/>
          <w:color w:val="000000"/>
          <w:lang w:eastAsia="sl-SI"/>
        </w:rPr>
      </w:pPr>
      <w:r>
        <w:rPr>
          <w:rFonts w:ascii="Arial" w:hAnsi="Arial" w:cs="Arial"/>
          <w:color w:val="000000"/>
          <w:lang w:eastAsia="sl-SI"/>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rsidR="002B252B" w:rsidRDefault="002B252B"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025235">
        <w:rPr>
          <w:rFonts w:ascii="Arial" w:hAnsi="Arial" w:cs="Arial"/>
        </w:rPr>
        <w:t>5</w:t>
      </w:r>
      <w:r w:rsidRPr="00CD750F">
        <w:rPr>
          <w:rFonts w:ascii="Arial" w:hAnsi="Arial" w:cs="Arial"/>
        </w:rPr>
        <w:t>. člen</w:t>
      </w:r>
    </w:p>
    <w:p w:rsidR="00C80E21" w:rsidRDefault="00C80E21" w:rsidP="00EC4831">
      <w:pPr>
        <w:widowControl w:val="0"/>
        <w:ind w:left="360"/>
        <w:jc w:val="center"/>
        <w:rPr>
          <w:rFonts w:ascii="Arial" w:hAnsi="Arial" w:cs="Arial"/>
        </w:rPr>
      </w:pPr>
    </w:p>
    <w:p w:rsidR="00C80E21" w:rsidRDefault="00C80E21" w:rsidP="00EC4831">
      <w:pPr>
        <w:widowControl w:val="0"/>
        <w:ind w:left="360"/>
        <w:jc w:val="center"/>
        <w:rPr>
          <w:rFonts w:ascii="Arial" w:hAnsi="Arial" w:cs="Arial"/>
        </w:rPr>
      </w:pPr>
    </w:p>
    <w:p w:rsidR="00C80E21" w:rsidRPr="00C80E21" w:rsidRDefault="00C80E21" w:rsidP="00C80E21">
      <w:pPr>
        <w:jc w:val="both"/>
        <w:rPr>
          <w:rFonts w:ascii="Arial" w:hAnsi="Arial" w:cs="Arial"/>
        </w:rPr>
      </w:pPr>
      <w:r w:rsidRPr="00C80E21">
        <w:rPr>
          <w:rFonts w:ascii="Arial" w:hAnsi="Arial" w:cs="Arial"/>
        </w:rPr>
        <w:t>Izvajalec mora jamčiti, da bo</w:t>
      </w:r>
      <w:r w:rsidRPr="00C80E21">
        <w:rPr>
          <w:rFonts w:ascii="Arial" w:hAnsi="Arial" w:cs="Arial"/>
          <w:color w:val="FF0000"/>
        </w:rPr>
        <w:t xml:space="preserve"> </w:t>
      </w:r>
      <w:r w:rsidRPr="00C80E21">
        <w:rPr>
          <w:rFonts w:ascii="Arial" w:hAnsi="Arial" w:cs="Arial"/>
        </w:rPr>
        <w:t>oglasni prostor na navedenih medijih in v navedenem obdobju, upoštevajoč razpisne zahteve, zagotovil v takšni količini in po takšni ceni, kot je navedeno v ponudbi. Ključni parameter količine predstavlja merilo, ki je predmet izbora tega javnega naročila.</w:t>
      </w:r>
    </w:p>
    <w:p w:rsidR="006B5C70" w:rsidRPr="00AF1DCB" w:rsidRDefault="006B5C70" w:rsidP="00E76B82">
      <w:pPr>
        <w:pStyle w:val="Telobesedila3"/>
        <w:rPr>
          <w:rFonts w:ascii="Arial" w:hAnsi="Arial" w:cs="Arial"/>
          <w:i w:val="0"/>
          <w:iCs w:val="0"/>
          <w:sz w:val="20"/>
        </w:rPr>
      </w:pPr>
    </w:p>
    <w:p w:rsidR="00E76B82" w:rsidRPr="00AF1DCB" w:rsidRDefault="00E76B82" w:rsidP="00E76B82">
      <w:pPr>
        <w:pStyle w:val="Telobesedila3"/>
        <w:rPr>
          <w:rFonts w:ascii="Arial" w:hAnsi="Arial" w:cs="Arial"/>
          <w:i w:val="0"/>
          <w:iCs w:val="0"/>
          <w:sz w:val="20"/>
        </w:rPr>
      </w:pPr>
    </w:p>
    <w:p w:rsidR="00EC4831" w:rsidRDefault="00EC4831" w:rsidP="00EC4831">
      <w:pPr>
        <w:widowControl w:val="0"/>
        <w:spacing w:line="240" w:lineRule="exact"/>
        <w:jc w:val="both"/>
        <w:rPr>
          <w:rFonts w:ascii="Arial" w:hAnsi="Arial" w:cs="Arial"/>
        </w:rPr>
      </w:pP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025235">
        <w:rPr>
          <w:rFonts w:ascii="Arial" w:hAnsi="Arial" w:cs="Arial"/>
        </w:rPr>
        <w:t>6</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025235">
        <w:rPr>
          <w:rFonts w:ascii="Arial" w:hAnsi="Arial" w:cs="Arial"/>
        </w:rPr>
        <w:t>7</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B3632F" w:rsidP="00002B68">
      <w:pPr>
        <w:spacing w:line="240" w:lineRule="exact"/>
        <w:jc w:val="center"/>
        <w:rPr>
          <w:rFonts w:ascii="Arial" w:hAnsi="Arial" w:cs="Arial"/>
        </w:rPr>
      </w:pPr>
    </w:p>
    <w:p w:rsidR="00002B68" w:rsidRPr="00CD750F" w:rsidRDefault="00002B68" w:rsidP="00002B68">
      <w:pPr>
        <w:spacing w:line="240" w:lineRule="exact"/>
        <w:jc w:val="center"/>
        <w:rPr>
          <w:rFonts w:ascii="Arial" w:hAnsi="Arial" w:cs="Arial"/>
        </w:rPr>
      </w:pPr>
      <w:r>
        <w:rPr>
          <w:rFonts w:ascii="Arial" w:hAnsi="Arial" w:cs="Arial"/>
        </w:rPr>
        <w:t>1</w:t>
      </w:r>
      <w:r w:rsidR="00025235">
        <w:rPr>
          <w:rFonts w:ascii="Arial" w:hAnsi="Arial" w:cs="Arial"/>
        </w:rPr>
        <w:t>8</w:t>
      </w:r>
      <w:r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2B252B" w:rsidRDefault="00002B68" w:rsidP="002B252B">
      <w:pPr>
        <w:spacing w:line="240" w:lineRule="exact"/>
        <w:jc w:val="both"/>
        <w:rPr>
          <w:rFonts w:ascii="Arial" w:hAnsi="Arial" w:cs="Arial"/>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do </w:t>
      </w:r>
      <w:r w:rsidR="004110EF">
        <w:rPr>
          <w:rFonts w:ascii="Arial" w:hAnsi="Arial" w:cs="Arial"/>
        </w:rPr>
        <w:t>15. 12. 2023.</w:t>
      </w:r>
    </w:p>
    <w:p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Če katerokoli od določil pogodbe je ali postane neveljavno, to ne vpliva na ostala določila pogodbe. 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E76B82" w:rsidRDefault="00E76B82" w:rsidP="00002B68">
      <w:pPr>
        <w:widowControl w:val="0"/>
        <w:spacing w:line="240" w:lineRule="exact"/>
        <w:ind w:left="360"/>
        <w:jc w:val="center"/>
        <w:rPr>
          <w:rFonts w:ascii="Arial" w:hAnsi="Arial" w:cs="Arial"/>
        </w:rPr>
      </w:pPr>
    </w:p>
    <w:p w:rsidR="003E6596" w:rsidRPr="003E6596" w:rsidRDefault="00747700" w:rsidP="003E6596">
      <w:pPr>
        <w:widowControl w:val="0"/>
        <w:spacing w:line="240" w:lineRule="exact"/>
        <w:ind w:left="360"/>
        <w:jc w:val="center"/>
        <w:rPr>
          <w:rFonts w:ascii="Arial" w:hAnsi="Arial" w:cs="Arial"/>
        </w:rPr>
      </w:pPr>
      <w:r>
        <w:rPr>
          <w:rFonts w:ascii="Arial" w:hAnsi="Arial" w:cs="Arial"/>
        </w:rPr>
        <w:t>19</w:t>
      </w:r>
      <w:r w:rsidR="003E6596" w:rsidRPr="003E6596">
        <w:rPr>
          <w:rFonts w:ascii="Arial" w:hAnsi="Arial" w:cs="Arial"/>
        </w:rPr>
        <w:t xml:space="preserve">. člen </w:t>
      </w:r>
    </w:p>
    <w:p w:rsidR="003E6596" w:rsidRPr="003E6596" w:rsidRDefault="003E6596" w:rsidP="003E6596">
      <w:pPr>
        <w:widowControl w:val="0"/>
        <w:spacing w:line="240" w:lineRule="exact"/>
        <w:ind w:left="360"/>
        <w:jc w:val="center"/>
        <w:rPr>
          <w:rFonts w:ascii="Arial" w:hAnsi="Arial" w:cs="Arial"/>
        </w:rPr>
      </w:pPr>
    </w:p>
    <w:p w:rsidR="003E6596" w:rsidRPr="003E6596" w:rsidRDefault="003E6596" w:rsidP="003E6596">
      <w:pPr>
        <w:widowControl w:val="0"/>
        <w:spacing w:line="240" w:lineRule="exact"/>
        <w:jc w:val="both"/>
        <w:rPr>
          <w:rFonts w:ascii="Arial" w:hAnsi="Arial" w:cs="Arial"/>
        </w:rPr>
      </w:pPr>
      <w:r w:rsidRPr="003E6596">
        <w:rPr>
          <w:rFonts w:ascii="Arial" w:hAnsi="Arial" w:cs="Arial"/>
        </w:rPr>
        <w:t>Izvajalec zagotovi, da so dokumenti, ki jih pripravi v okviru projekta in so namenjeni objavi na spletu, v pisarniški datoteki, ki je v celoti dostopna za ranljive skupine uporabnikov in izpolnjuje zahteve iz Zakona o dostopnosti spletišč in mobilnih aplikacij.</w:t>
      </w:r>
    </w:p>
    <w:p w:rsidR="003E6596" w:rsidRDefault="003E6596" w:rsidP="00002B68">
      <w:pPr>
        <w:widowControl w:val="0"/>
        <w:spacing w:line="240" w:lineRule="exact"/>
        <w:ind w:left="360"/>
        <w:jc w:val="center"/>
        <w:rPr>
          <w:rFonts w:ascii="Arial" w:hAnsi="Arial" w:cs="Arial"/>
        </w:rPr>
      </w:pPr>
    </w:p>
    <w:p w:rsidR="00002B68" w:rsidRDefault="00E76B82" w:rsidP="00002B68">
      <w:pPr>
        <w:widowControl w:val="0"/>
        <w:spacing w:line="240" w:lineRule="exact"/>
        <w:ind w:left="360"/>
        <w:jc w:val="center"/>
        <w:rPr>
          <w:rFonts w:ascii="Arial" w:hAnsi="Arial" w:cs="Arial"/>
        </w:rPr>
      </w:pPr>
      <w:r>
        <w:rPr>
          <w:rFonts w:ascii="Arial" w:hAnsi="Arial" w:cs="Arial"/>
        </w:rPr>
        <w:t>2</w:t>
      </w:r>
      <w:r w:rsidR="00747700">
        <w:rPr>
          <w:rFonts w:ascii="Arial" w:hAnsi="Arial" w:cs="Arial"/>
        </w:rPr>
        <w:t>0</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w:t>
      </w:r>
      <w:r w:rsidR="00747700">
        <w:rPr>
          <w:rFonts w:ascii="Arial" w:hAnsi="Arial" w:cs="Arial"/>
        </w:rPr>
        <w:t>II</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747700">
        <w:rPr>
          <w:rFonts w:ascii="Arial" w:hAnsi="Arial" w:cs="Arial"/>
          <w:color w:val="000000"/>
        </w:rPr>
        <w:t>1</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3E6596" w:rsidRDefault="00002B68" w:rsidP="00002B68">
      <w:pPr>
        <w:widowControl w:val="0"/>
        <w:ind w:left="360"/>
        <w:rPr>
          <w:rFonts w:ascii="Arial" w:hAnsi="Arial" w:cs="Arial"/>
        </w:rPr>
      </w:pPr>
      <w:r>
        <w:rPr>
          <w:rFonts w:ascii="Arial" w:hAnsi="Arial" w:cs="Arial"/>
        </w:rPr>
        <w:t xml:space="preserve">                                                         </w:t>
      </w:r>
    </w:p>
    <w:p w:rsidR="00002B68" w:rsidRPr="00CD750F" w:rsidRDefault="00E818B3" w:rsidP="002B252B">
      <w:pPr>
        <w:widowControl w:val="0"/>
        <w:ind w:left="360"/>
        <w:jc w:val="center"/>
        <w:rPr>
          <w:rFonts w:ascii="Arial" w:hAnsi="Arial" w:cs="Arial"/>
        </w:rPr>
      </w:pPr>
      <w:r>
        <w:rPr>
          <w:rFonts w:ascii="Arial" w:hAnsi="Arial" w:cs="Arial"/>
        </w:rPr>
        <w:t>2</w:t>
      </w:r>
      <w:r w:rsidR="00747700">
        <w:rPr>
          <w:rFonts w:ascii="Arial" w:hAnsi="Arial" w:cs="Arial"/>
        </w:rPr>
        <w:t>2</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002B68" w:rsidRPr="00CD750F" w:rsidRDefault="00002B68" w:rsidP="00002B68">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rsidR="00002B68" w:rsidRPr="00CD750F" w:rsidRDefault="00002B68" w:rsidP="00002B68">
      <w:pPr>
        <w:rPr>
          <w:rFonts w:ascii="Arial" w:hAnsi="Arial" w:cs="Arial"/>
        </w:rPr>
      </w:pPr>
    </w:p>
    <w:p w:rsidR="00002B68" w:rsidRDefault="00002B68" w:rsidP="00002B68">
      <w:pPr>
        <w:spacing w:line="264" w:lineRule="auto"/>
        <w:jc w:val="center"/>
        <w:rPr>
          <w:rFonts w:ascii="Arial" w:hAnsi="Arial" w:cs="Arial"/>
        </w:rPr>
      </w:pPr>
    </w:p>
    <w:p w:rsidR="00002B68" w:rsidRPr="00975300" w:rsidRDefault="00002B68" w:rsidP="00002B68">
      <w:pPr>
        <w:rPr>
          <w:rFonts w:ascii="Arial" w:hAnsi="Arial" w:cs="Arial"/>
          <w:b/>
          <w:i/>
        </w:rPr>
      </w:pPr>
    </w:p>
    <w:p w:rsidR="00002B68" w:rsidRPr="00975300" w:rsidRDefault="00002B68" w:rsidP="00002B68">
      <w:pPr>
        <w:spacing w:line="264" w:lineRule="auto"/>
        <w:jc w:val="both"/>
        <w:rPr>
          <w:rFonts w:ascii="Arial" w:hAnsi="Arial" w:cs="Arial"/>
          <w:color w:val="000000"/>
        </w:rPr>
      </w:pPr>
    </w:p>
    <w:p w:rsidR="00002B68" w:rsidRPr="00975300" w:rsidRDefault="00002B68" w:rsidP="00002B68">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rsidR="00002B68" w:rsidRPr="00975300" w:rsidRDefault="00002B68" w:rsidP="00002B68">
      <w:pPr>
        <w:pStyle w:val="Telobesedila"/>
        <w:spacing w:line="264" w:lineRule="auto"/>
        <w:rPr>
          <w:rFonts w:ascii="Arial" w:hAnsi="Arial" w:cs="Arial"/>
          <w:b/>
          <w:bCs/>
          <w:sz w:val="20"/>
        </w:rPr>
      </w:pPr>
    </w:p>
    <w:p w:rsidR="00002B68" w:rsidRPr="00975300" w:rsidRDefault="00002B68" w:rsidP="00002B68">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w:t>
      </w:r>
      <w:r w:rsidR="00993C72">
        <w:rPr>
          <w:rFonts w:ascii="Arial" w:hAnsi="Arial" w:cs="Arial"/>
          <w:sz w:val="20"/>
        </w:rPr>
        <w:t xml:space="preserve">       </w:t>
      </w:r>
      <w:bookmarkStart w:id="3" w:name="_GoBack"/>
      <w:bookmarkEnd w:id="3"/>
    </w:p>
    <w:p w:rsidR="00002B68"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002B68" w:rsidRPr="00975300" w:rsidRDefault="00993C72" w:rsidP="00002B68">
      <w:pPr>
        <w:pStyle w:val="Telobesedila"/>
        <w:spacing w:line="264" w:lineRule="auto"/>
        <w:rPr>
          <w:rFonts w:ascii="Arial" w:hAnsi="Arial" w:cs="Arial"/>
          <w:sz w:val="20"/>
        </w:rPr>
      </w:pPr>
      <w:r>
        <w:rPr>
          <w:rFonts w:ascii="Arial" w:hAnsi="Arial" w:cs="Arial"/>
          <w:sz w:val="20"/>
        </w:rPr>
        <w:t xml:space="preserve">                                                                                           </w:t>
      </w:r>
      <w:r w:rsidR="00002B68">
        <w:rPr>
          <w:rFonts w:ascii="Arial" w:hAnsi="Arial" w:cs="Arial"/>
          <w:sz w:val="20"/>
        </w:rPr>
        <w:t>GOZDARSTVO IN PREHRANO</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993C72">
        <w:rPr>
          <w:rFonts w:ascii="Arial" w:hAnsi="Arial" w:cs="Arial"/>
          <w:sz w:val="20"/>
        </w:rPr>
        <w:t xml:space="preserve">  </w:t>
      </w:r>
      <w:r w:rsidRPr="00975300">
        <w:rPr>
          <w:rFonts w:ascii="Arial" w:hAnsi="Arial" w:cs="Arial"/>
          <w:sz w:val="20"/>
        </w:rPr>
        <w:t xml:space="preserve">  </w:t>
      </w:r>
      <w:r w:rsidR="003613B0">
        <w:rPr>
          <w:rFonts w:ascii="Arial" w:hAnsi="Arial" w:cs="Arial"/>
          <w:sz w:val="20"/>
        </w:rPr>
        <w:t>Irena Šinko</w:t>
      </w:r>
      <w:r w:rsidR="004E2D60">
        <w:rPr>
          <w:rFonts w:ascii="Arial" w:hAnsi="Arial" w:cs="Arial"/>
          <w:sz w:val="20"/>
        </w:rPr>
        <w:t xml:space="preserve"> </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3613B0">
        <w:rPr>
          <w:rFonts w:ascii="Arial" w:hAnsi="Arial" w:cs="Arial"/>
          <w:sz w:val="20"/>
        </w:rPr>
        <w:t xml:space="preserve">         </w:t>
      </w:r>
      <w:r w:rsidRPr="00975300">
        <w:rPr>
          <w:rFonts w:ascii="Arial" w:hAnsi="Arial" w:cs="Arial"/>
          <w:sz w:val="20"/>
        </w:rPr>
        <w:t xml:space="preserve">      </w:t>
      </w:r>
      <w:r w:rsidR="00853532">
        <w:rPr>
          <w:rFonts w:ascii="Arial" w:hAnsi="Arial" w:cs="Arial"/>
          <w:sz w:val="20"/>
        </w:rPr>
        <w:t>M</w:t>
      </w:r>
      <w:r w:rsidRPr="00975300">
        <w:rPr>
          <w:rFonts w:ascii="Arial" w:hAnsi="Arial" w:cs="Arial"/>
          <w:sz w:val="20"/>
        </w:rPr>
        <w:t>inist</w:t>
      </w:r>
      <w:r w:rsidR="003613B0">
        <w:rPr>
          <w:rFonts w:ascii="Arial" w:hAnsi="Arial" w:cs="Arial"/>
          <w:sz w:val="20"/>
        </w:rPr>
        <w:t>rica</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B19" w:rsidRDefault="00585B19">
      <w:r>
        <w:separator/>
      </w:r>
    </w:p>
  </w:endnote>
  <w:endnote w:type="continuationSeparator" w:id="0">
    <w:p w:rsidR="00585B19" w:rsidRDefault="0058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C19" w:rsidRDefault="007E4BAA">
    <w:pPr>
      <w:pStyle w:val="Noga"/>
      <w:jc w:val="right"/>
    </w:pPr>
    <w:sdt>
      <w:sdtPr>
        <w:id w:val="1551965122"/>
        <w:docPartObj>
          <w:docPartGallery w:val="Page Numbers (Bottom of Page)"/>
          <w:docPartUnique/>
        </w:docPartObj>
      </w:sdtPr>
      <w:sdtEndPr/>
      <w:sdtContent>
        <w:r w:rsidR="00D14C19">
          <w:fldChar w:fldCharType="begin"/>
        </w:r>
        <w:r w:rsidR="00D14C19">
          <w:instrText>PAGE   \* MERGEFORMAT</w:instrText>
        </w:r>
        <w:r w:rsidR="00D14C19">
          <w:fldChar w:fldCharType="separate"/>
        </w:r>
        <w:r>
          <w:rPr>
            <w:noProof/>
          </w:rPr>
          <w:t>6</w:t>
        </w:r>
        <w:r w:rsidR="00D14C19">
          <w:fldChar w:fldCharType="end"/>
        </w:r>
      </w:sdtContent>
    </w:sdt>
    <w:r w:rsidR="00D14C19">
      <w:t>/7</w:t>
    </w:r>
  </w:p>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B19" w:rsidRDefault="00585B19">
      <w:r>
        <w:separator/>
      </w:r>
    </w:p>
  </w:footnote>
  <w:footnote w:type="continuationSeparator" w:id="0">
    <w:p w:rsidR="00585B19" w:rsidRDefault="0058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094F61">
      <w:rPr>
        <w:rFonts w:ascii="Arial" w:hAnsi="Arial" w:cs="Arial"/>
        <w:noProof/>
        <w:sz w:val="18"/>
        <w:szCs w:val="18"/>
      </w:rPr>
      <w:t>3</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C305AF">
      <w:rPr>
        <w:rFonts w:ascii="Arial" w:hAnsi="Arial" w:cs="Arial"/>
        <w:noProof/>
        <w:sz w:val="18"/>
        <w:szCs w:val="18"/>
      </w:rPr>
      <w:t>151</w:t>
    </w:r>
    <w:r w:rsidR="00094F61">
      <w:rPr>
        <w:rFonts w:ascii="Arial" w:hAnsi="Arial" w:cs="Arial"/>
        <w:noProof/>
        <w:sz w:val="18"/>
        <w:szCs w:val="18"/>
      </w:rPr>
      <w:t>/2023</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620CFD0C"/>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E115C6"/>
    <w:multiLevelType w:val="hybridMultilevel"/>
    <w:tmpl w:val="FBD25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833CE"/>
    <w:multiLevelType w:val="hybridMultilevel"/>
    <w:tmpl w:val="31A03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AB300F8"/>
    <w:multiLevelType w:val="hybridMultilevel"/>
    <w:tmpl w:val="99FE452A"/>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EB3D33"/>
    <w:multiLevelType w:val="hybridMultilevel"/>
    <w:tmpl w:val="13A882AE"/>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8917E7"/>
    <w:multiLevelType w:val="hybridMultilevel"/>
    <w:tmpl w:val="6F50A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5A2909"/>
    <w:multiLevelType w:val="hybridMultilevel"/>
    <w:tmpl w:val="403A547E"/>
    <w:lvl w:ilvl="0" w:tplc="0E483B88">
      <w:start w:val="4"/>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813CA4"/>
    <w:multiLevelType w:val="hybridMultilevel"/>
    <w:tmpl w:val="46A6D78A"/>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9"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8DC017D"/>
    <w:multiLevelType w:val="hybridMultilevel"/>
    <w:tmpl w:val="AB86CA1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1477AEB"/>
    <w:multiLevelType w:val="hybridMultilevel"/>
    <w:tmpl w:val="D6B6BC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6919E6"/>
    <w:multiLevelType w:val="hybridMultilevel"/>
    <w:tmpl w:val="B8B21454"/>
    <w:lvl w:ilvl="0" w:tplc="833E7B74">
      <w:start w:val="5"/>
      <w:numFmt w:val="bullet"/>
      <w:lvlText w:val="-"/>
      <w:lvlJc w:val="left"/>
      <w:pPr>
        <w:ind w:left="720" w:hanging="360"/>
      </w:pPr>
      <w:rPr>
        <w:rFonts w:ascii="Arial" w:eastAsia="Times New Roman" w:hAnsi="Arial" w:cs="Arial" w:hint="default"/>
        <w:b w:val="0"/>
        <w:color w:val="auto"/>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D345D9"/>
    <w:multiLevelType w:val="hybridMultilevel"/>
    <w:tmpl w:val="A738B6D6"/>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9"/>
  </w:num>
  <w:num w:numId="4">
    <w:abstractNumId w:val="7"/>
  </w:num>
  <w:num w:numId="5">
    <w:abstractNumId w:val="15"/>
  </w:num>
  <w:num w:numId="6">
    <w:abstractNumId w:val="5"/>
  </w:num>
  <w:num w:numId="7">
    <w:abstractNumId w:val="13"/>
  </w:num>
  <w:num w:numId="8">
    <w:abstractNumId w:val="2"/>
  </w:num>
  <w:num w:numId="9">
    <w:abstractNumId w:val="3"/>
  </w:num>
  <w:num w:numId="10">
    <w:abstractNumId w:val="22"/>
  </w:num>
  <w:num w:numId="11">
    <w:abstractNumId w:val="8"/>
  </w:num>
  <w:num w:numId="12">
    <w:abstractNumId w:val="12"/>
  </w:num>
  <w:num w:numId="13">
    <w:abstractNumId w:val="20"/>
  </w:num>
  <w:num w:numId="14">
    <w:abstractNumId w:val="24"/>
  </w:num>
  <w:num w:numId="15">
    <w:abstractNumId w:val="4"/>
  </w:num>
  <w:num w:numId="16">
    <w:abstractNumId w:val="21"/>
  </w:num>
  <w:num w:numId="17">
    <w:abstractNumId w:val="23"/>
  </w:num>
  <w:num w:numId="18">
    <w:abstractNumId w:val="9"/>
  </w:num>
  <w:num w:numId="19">
    <w:abstractNumId w:val="10"/>
  </w:num>
  <w:num w:numId="20">
    <w:abstractNumId w:val="6"/>
  </w:num>
  <w:num w:numId="21">
    <w:abstractNumId w:val="25"/>
  </w:num>
  <w:num w:numId="22">
    <w:abstractNumId w:val="14"/>
  </w:num>
  <w:num w:numId="23">
    <w:abstractNumId w:val="17"/>
  </w:num>
  <w:num w:numId="24">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5235"/>
    <w:rsid w:val="00027CAD"/>
    <w:rsid w:val="000367B6"/>
    <w:rsid w:val="00053177"/>
    <w:rsid w:val="00057289"/>
    <w:rsid w:val="000642B8"/>
    <w:rsid w:val="00064CCC"/>
    <w:rsid w:val="000910C7"/>
    <w:rsid w:val="00094F61"/>
    <w:rsid w:val="00097A54"/>
    <w:rsid w:val="000A0353"/>
    <w:rsid w:val="000A2546"/>
    <w:rsid w:val="000D39B2"/>
    <w:rsid w:val="000E126B"/>
    <w:rsid w:val="000E32BD"/>
    <w:rsid w:val="000E6025"/>
    <w:rsid w:val="000F2E3C"/>
    <w:rsid w:val="00121B07"/>
    <w:rsid w:val="00132A75"/>
    <w:rsid w:val="00133C15"/>
    <w:rsid w:val="00135C4F"/>
    <w:rsid w:val="00150CC7"/>
    <w:rsid w:val="00157410"/>
    <w:rsid w:val="0016053A"/>
    <w:rsid w:val="0017227A"/>
    <w:rsid w:val="001754E9"/>
    <w:rsid w:val="001B4D20"/>
    <w:rsid w:val="001B65C8"/>
    <w:rsid w:val="001B7DBF"/>
    <w:rsid w:val="001E68D8"/>
    <w:rsid w:val="002007E1"/>
    <w:rsid w:val="00206AF7"/>
    <w:rsid w:val="00211A80"/>
    <w:rsid w:val="002167C8"/>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3FE3"/>
    <w:rsid w:val="002F2C54"/>
    <w:rsid w:val="002F2F07"/>
    <w:rsid w:val="002F42F3"/>
    <w:rsid w:val="002F6249"/>
    <w:rsid w:val="00304A8A"/>
    <w:rsid w:val="00307AD1"/>
    <w:rsid w:val="00324291"/>
    <w:rsid w:val="003308D7"/>
    <w:rsid w:val="0033308E"/>
    <w:rsid w:val="003355B4"/>
    <w:rsid w:val="00336B89"/>
    <w:rsid w:val="00346B16"/>
    <w:rsid w:val="00350A02"/>
    <w:rsid w:val="003613B0"/>
    <w:rsid w:val="00383042"/>
    <w:rsid w:val="003959E1"/>
    <w:rsid w:val="00395F36"/>
    <w:rsid w:val="003976E8"/>
    <w:rsid w:val="003A4D04"/>
    <w:rsid w:val="003B1D7A"/>
    <w:rsid w:val="003B28E9"/>
    <w:rsid w:val="003E6596"/>
    <w:rsid w:val="00406AB4"/>
    <w:rsid w:val="00406E87"/>
    <w:rsid w:val="004110EF"/>
    <w:rsid w:val="004161A3"/>
    <w:rsid w:val="00416D14"/>
    <w:rsid w:val="0042014B"/>
    <w:rsid w:val="004331B8"/>
    <w:rsid w:val="004450B8"/>
    <w:rsid w:val="004500E7"/>
    <w:rsid w:val="00453FDF"/>
    <w:rsid w:val="004570F4"/>
    <w:rsid w:val="00461C3B"/>
    <w:rsid w:val="00467B8D"/>
    <w:rsid w:val="004A583A"/>
    <w:rsid w:val="004D0DBF"/>
    <w:rsid w:val="004E2D60"/>
    <w:rsid w:val="004E302A"/>
    <w:rsid w:val="004F088D"/>
    <w:rsid w:val="0053403F"/>
    <w:rsid w:val="00535FC4"/>
    <w:rsid w:val="0053777A"/>
    <w:rsid w:val="0054291F"/>
    <w:rsid w:val="005434EA"/>
    <w:rsid w:val="005506A7"/>
    <w:rsid w:val="0055281A"/>
    <w:rsid w:val="00564002"/>
    <w:rsid w:val="00567D44"/>
    <w:rsid w:val="00585B19"/>
    <w:rsid w:val="005B057A"/>
    <w:rsid w:val="005B28F3"/>
    <w:rsid w:val="005C4DF9"/>
    <w:rsid w:val="005E18BC"/>
    <w:rsid w:val="005E2C6E"/>
    <w:rsid w:val="005E486A"/>
    <w:rsid w:val="005E67F2"/>
    <w:rsid w:val="005F0AF8"/>
    <w:rsid w:val="005F46ED"/>
    <w:rsid w:val="005F4CA7"/>
    <w:rsid w:val="00611E85"/>
    <w:rsid w:val="00620487"/>
    <w:rsid w:val="00623B72"/>
    <w:rsid w:val="006241EA"/>
    <w:rsid w:val="00634BE9"/>
    <w:rsid w:val="00663C4B"/>
    <w:rsid w:val="00663D70"/>
    <w:rsid w:val="006656E4"/>
    <w:rsid w:val="0066728A"/>
    <w:rsid w:val="00673E9C"/>
    <w:rsid w:val="00694D48"/>
    <w:rsid w:val="006A2146"/>
    <w:rsid w:val="006A4857"/>
    <w:rsid w:val="006B01A2"/>
    <w:rsid w:val="006B5C70"/>
    <w:rsid w:val="006B5E0F"/>
    <w:rsid w:val="006B777C"/>
    <w:rsid w:val="006D055E"/>
    <w:rsid w:val="006D2776"/>
    <w:rsid w:val="00713D3B"/>
    <w:rsid w:val="00717942"/>
    <w:rsid w:val="00724C50"/>
    <w:rsid w:val="007347C0"/>
    <w:rsid w:val="0074496C"/>
    <w:rsid w:val="00746B00"/>
    <w:rsid w:val="00747700"/>
    <w:rsid w:val="00762F53"/>
    <w:rsid w:val="00773B39"/>
    <w:rsid w:val="007912F6"/>
    <w:rsid w:val="007A3A0C"/>
    <w:rsid w:val="007A4C65"/>
    <w:rsid w:val="007A74E6"/>
    <w:rsid w:val="007E4BAA"/>
    <w:rsid w:val="007F153A"/>
    <w:rsid w:val="007F5442"/>
    <w:rsid w:val="007F59DB"/>
    <w:rsid w:val="00817AE9"/>
    <w:rsid w:val="00827C55"/>
    <w:rsid w:val="00832385"/>
    <w:rsid w:val="00832EEB"/>
    <w:rsid w:val="008404BF"/>
    <w:rsid w:val="00844C52"/>
    <w:rsid w:val="0084539B"/>
    <w:rsid w:val="00852EFE"/>
    <w:rsid w:val="00853234"/>
    <w:rsid w:val="00853532"/>
    <w:rsid w:val="0085440A"/>
    <w:rsid w:val="008558A5"/>
    <w:rsid w:val="00864090"/>
    <w:rsid w:val="0089039B"/>
    <w:rsid w:val="0089153A"/>
    <w:rsid w:val="00891715"/>
    <w:rsid w:val="008B3C8C"/>
    <w:rsid w:val="008B4F3F"/>
    <w:rsid w:val="008C0BC4"/>
    <w:rsid w:val="008C0EBA"/>
    <w:rsid w:val="008C445D"/>
    <w:rsid w:val="008E394D"/>
    <w:rsid w:val="008E607D"/>
    <w:rsid w:val="008F3889"/>
    <w:rsid w:val="00905F11"/>
    <w:rsid w:val="00906057"/>
    <w:rsid w:val="00907561"/>
    <w:rsid w:val="00907BEC"/>
    <w:rsid w:val="00912AEC"/>
    <w:rsid w:val="00934D0B"/>
    <w:rsid w:val="00936D83"/>
    <w:rsid w:val="00945791"/>
    <w:rsid w:val="00961D4C"/>
    <w:rsid w:val="00975300"/>
    <w:rsid w:val="0098288A"/>
    <w:rsid w:val="009836E5"/>
    <w:rsid w:val="00993C72"/>
    <w:rsid w:val="00994151"/>
    <w:rsid w:val="009A243E"/>
    <w:rsid w:val="009A70E0"/>
    <w:rsid w:val="009A78FE"/>
    <w:rsid w:val="009B334B"/>
    <w:rsid w:val="009B449D"/>
    <w:rsid w:val="009B4DDC"/>
    <w:rsid w:val="009C67FA"/>
    <w:rsid w:val="009E0197"/>
    <w:rsid w:val="009E7CDE"/>
    <w:rsid w:val="009F7FBF"/>
    <w:rsid w:val="00A02CDE"/>
    <w:rsid w:val="00A0477A"/>
    <w:rsid w:val="00A07AE9"/>
    <w:rsid w:val="00A158BE"/>
    <w:rsid w:val="00A20BF7"/>
    <w:rsid w:val="00A46378"/>
    <w:rsid w:val="00A57D1B"/>
    <w:rsid w:val="00A73927"/>
    <w:rsid w:val="00A7462A"/>
    <w:rsid w:val="00A75864"/>
    <w:rsid w:val="00A80CB5"/>
    <w:rsid w:val="00A930E0"/>
    <w:rsid w:val="00A95EBE"/>
    <w:rsid w:val="00AC6F84"/>
    <w:rsid w:val="00AD54D3"/>
    <w:rsid w:val="00AE0783"/>
    <w:rsid w:val="00AE60CD"/>
    <w:rsid w:val="00B11D39"/>
    <w:rsid w:val="00B16D8E"/>
    <w:rsid w:val="00B24A8C"/>
    <w:rsid w:val="00B3632F"/>
    <w:rsid w:val="00B45A61"/>
    <w:rsid w:val="00B54690"/>
    <w:rsid w:val="00B75630"/>
    <w:rsid w:val="00B772EC"/>
    <w:rsid w:val="00B77610"/>
    <w:rsid w:val="00B83476"/>
    <w:rsid w:val="00BA18A3"/>
    <w:rsid w:val="00BA18B5"/>
    <w:rsid w:val="00BA63DA"/>
    <w:rsid w:val="00BB19F0"/>
    <w:rsid w:val="00BB37A4"/>
    <w:rsid w:val="00BB5A78"/>
    <w:rsid w:val="00BC1A92"/>
    <w:rsid w:val="00BC79EA"/>
    <w:rsid w:val="00BD1582"/>
    <w:rsid w:val="00BD4E70"/>
    <w:rsid w:val="00BD7BEB"/>
    <w:rsid w:val="00BE0619"/>
    <w:rsid w:val="00BE1F52"/>
    <w:rsid w:val="00BE5501"/>
    <w:rsid w:val="00BE67C0"/>
    <w:rsid w:val="00C10AA5"/>
    <w:rsid w:val="00C305AF"/>
    <w:rsid w:val="00C37CB2"/>
    <w:rsid w:val="00C57131"/>
    <w:rsid w:val="00C60F08"/>
    <w:rsid w:val="00C63897"/>
    <w:rsid w:val="00C66D8D"/>
    <w:rsid w:val="00C72EB9"/>
    <w:rsid w:val="00C76040"/>
    <w:rsid w:val="00C80E21"/>
    <w:rsid w:val="00C83B0C"/>
    <w:rsid w:val="00C85F5C"/>
    <w:rsid w:val="00CB6858"/>
    <w:rsid w:val="00CB74D8"/>
    <w:rsid w:val="00CC12A2"/>
    <w:rsid w:val="00CC5EB5"/>
    <w:rsid w:val="00CE1889"/>
    <w:rsid w:val="00CE2C3A"/>
    <w:rsid w:val="00CF38DB"/>
    <w:rsid w:val="00D00335"/>
    <w:rsid w:val="00D07B8D"/>
    <w:rsid w:val="00D14C19"/>
    <w:rsid w:val="00D16FCD"/>
    <w:rsid w:val="00D62CD4"/>
    <w:rsid w:val="00D67F52"/>
    <w:rsid w:val="00D75B87"/>
    <w:rsid w:val="00D9638C"/>
    <w:rsid w:val="00D973EE"/>
    <w:rsid w:val="00DD2689"/>
    <w:rsid w:val="00E13ABC"/>
    <w:rsid w:val="00E25662"/>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2B3E"/>
    <w:rsid w:val="00ED385B"/>
    <w:rsid w:val="00ED7B1D"/>
    <w:rsid w:val="00EF239C"/>
    <w:rsid w:val="00F02AF1"/>
    <w:rsid w:val="00F02D50"/>
    <w:rsid w:val="00F1507B"/>
    <w:rsid w:val="00F2781F"/>
    <w:rsid w:val="00F3560F"/>
    <w:rsid w:val="00F35EEF"/>
    <w:rsid w:val="00F459C4"/>
    <w:rsid w:val="00F5129A"/>
    <w:rsid w:val="00F52BAA"/>
    <w:rsid w:val="00F6445D"/>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8B17EBE"/>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link w:val="Sprotnaopomba-besediloZnak"/>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 w:type="character" w:customStyle="1" w:styleId="Sprotnaopomba-besediloZnak">
    <w:name w:val="Sprotna opomba - besedilo Znak"/>
    <w:link w:val="Sprotnaopomba-besedilo"/>
    <w:rsid w:val="00304A8A"/>
    <w:rPr>
      <w:rFonts w:ascii="Verdana" w:hAnsi="Verdana"/>
      <w:lang w:eastAsia="en-US"/>
    </w:rPr>
  </w:style>
  <w:style w:type="character" w:styleId="Krepko">
    <w:name w:val="Strong"/>
    <w:basedOn w:val="Privzetapisavaodstavka"/>
    <w:qFormat/>
    <w:rsid w:val="00832385"/>
    <w:rPr>
      <w:b/>
      <w:bCs/>
    </w:rPr>
  </w:style>
  <w:style w:type="character" w:customStyle="1" w:styleId="GlavaZnak">
    <w:name w:val="Glava Znak"/>
    <w:link w:val="Glava"/>
    <w:uiPriority w:val="99"/>
    <w:rsid w:val="00E25662"/>
    <w:rPr>
      <w:rFonts w:ascii="Verdana" w:hAnsi="Verdana"/>
      <w:lang w:eastAsia="en-US"/>
    </w:rPr>
  </w:style>
  <w:style w:type="character" w:customStyle="1" w:styleId="normaltextrun">
    <w:name w:val="normaltextrun"/>
    <w:rsid w:val="00E25662"/>
  </w:style>
  <w:style w:type="character" w:customStyle="1" w:styleId="eop">
    <w:name w:val="eop"/>
    <w:rsid w:val="00E25662"/>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3B1D7A"/>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B0B672-8DFE-49D7-BFCC-6680AB0ED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2517</Words>
  <Characters>15530</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8</cp:revision>
  <cp:lastPrinted>2020-05-12T12:31:00Z</cp:lastPrinted>
  <dcterms:created xsi:type="dcterms:W3CDTF">2023-08-02T10:10:00Z</dcterms:created>
  <dcterms:modified xsi:type="dcterms:W3CDTF">2023-08-02T10:31:00Z</dcterms:modified>
</cp:coreProperties>
</file>